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7E49E" w14:textId="77777777" w:rsidR="00666D40" w:rsidRDefault="00666D40">
      <w:pPr>
        <w:spacing w:before="4" w:line="280" w:lineRule="exact"/>
        <w:rPr>
          <w:sz w:val="28"/>
          <w:szCs w:val="28"/>
        </w:rPr>
        <w:sectPr w:rsidR="00666D40">
          <w:pgSz w:w="12240" w:h="15840"/>
          <w:pgMar w:top="1400" w:right="600" w:bottom="280" w:left="600" w:header="759" w:footer="0" w:gutter="0"/>
          <w:cols w:space="720"/>
        </w:sectPr>
      </w:pPr>
    </w:p>
    <w:p w14:paraId="745AFE73" w14:textId="675417BF" w:rsidR="00DF270A" w:rsidRPr="00DF270A" w:rsidRDefault="00DF270A" w:rsidP="00DF270A">
      <w:pPr>
        <w:spacing w:line="20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BE49791" wp14:editId="380AD765">
                <wp:simplePos x="0" y="0"/>
                <wp:positionH relativeFrom="page">
                  <wp:posOffset>1938020</wp:posOffset>
                </wp:positionH>
                <wp:positionV relativeFrom="page">
                  <wp:posOffset>469265</wp:posOffset>
                </wp:positionV>
                <wp:extent cx="3895090" cy="445135"/>
                <wp:effectExtent l="4445" t="254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09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7D89" w14:textId="77777777" w:rsidR="00DF270A" w:rsidRPr="00DF270A" w:rsidRDefault="00DF270A" w:rsidP="00DF270A">
                            <w:pPr>
                              <w:spacing w:before="67"/>
                              <w:ind w:left="-15" w:right="-15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F270A">
                              <w:rPr>
                                <w:rFonts w:ascii="Calibri" w:hAnsi="Calibri" w:cs="Calibri"/>
                                <w:b/>
                                <w:bCs/>
                                <w:sz w:val="24"/>
                                <w:szCs w:val="24"/>
                              </w:rPr>
                              <w:t>Faraz Dejesus</w:t>
                            </w:r>
                          </w:p>
                          <w:p w14:paraId="506F1525" w14:textId="2158D0EF" w:rsidR="00DF270A" w:rsidRDefault="00DF270A" w:rsidP="00DF270A">
                            <w:pPr>
                              <w:spacing w:before="67"/>
                              <w:ind w:left="-15" w:right="-15"/>
                              <w:jc w:val="center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</w:rPr>
                              <w:t>b</w:t>
                            </w:r>
                            <w:r>
                              <w:rPr>
                                <w:rFonts w:ascii="Arial" w:eastAsia="Arial" w:hAnsi="Arial" w:cs="Arial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</w:rPr>
                              <w:t>,</w:t>
                            </w:r>
                            <w:r>
                              <w:rPr>
                                <w:rFonts w:ascii="Arial" w:eastAsia="Arial" w:hAnsi="Arial" w:cs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</w:rPr>
                              <w:t>29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</w:rPr>
                              <w:t>6</w:t>
                            </w:r>
                            <w:r>
                              <w:rPr>
                                <w:rFonts w:ascii="Arial" w:eastAsia="Arial" w:hAnsi="Arial" w:cs="Arial"/>
                              </w:rPr>
                              <w:t>57,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</w:rPr>
                              <w:t>Ce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pacing w:val="3"/>
                              </w:rPr>
                              <w:t>u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</w:rPr>
                              <w:t>ar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</w:rPr>
                              <w:t>864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</w:rPr>
                              <w:t>-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</w:rPr>
                              <w:t>5</w:t>
                            </w:r>
                            <w:r>
                              <w:rPr>
                                <w:rFonts w:ascii="Arial" w:eastAsia="Arial" w:hAnsi="Arial" w:cs="Arial"/>
                              </w:rPr>
                              <w:t>55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</w:rPr>
                              <w:t>-</w:t>
                            </w:r>
                            <w:r>
                              <w:rPr>
                                <w:rFonts w:ascii="Arial" w:eastAsia="Arial" w:hAnsi="Arial" w:cs="Arial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</w:rPr>
                              <w:t>99,</w:t>
                            </w:r>
                            <w:r>
                              <w:rPr>
                                <w:rFonts w:ascii="Arial" w:eastAsia="Arial" w:hAnsi="Arial" w:cs="Arial"/>
                                <w:spacing w:val="-11"/>
                              </w:rPr>
                              <w:t xml:space="preserve"> </w:t>
                            </w:r>
                            <w:hyperlink r:id="rId7" w:history="1">
                              <w:r w:rsidRPr="00BC243B">
                                <w:rPr>
                                  <w:rStyle w:val="Hyperlink"/>
                                  <w:rFonts w:ascii="Arial" w:eastAsia="Arial" w:hAnsi="Arial" w:cs="Arial"/>
                                  <w:spacing w:val="-1"/>
                                  <w:w w:val="99"/>
                                </w:rPr>
                                <w:t>faraz@gmail.com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E4979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52.6pt;margin-top:36.95pt;width:306.7pt;height:35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" filled="f" stroked="f">
                <v:textbox inset="0,0,0,0">
                  <w:txbxContent>
                    <w:p w14:paraId="43F27D89" w14:textId="77777777" w:rsidR="00DF270A" w:rsidRPr="00DF270A" w:rsidRDefault="00DF270A" w:rsidP="00DF270A">
                      <w:pPr>
                        <w:spacing w:before="67"/>
                        <w:ind w:left="-15" w:right="-15"/>
                        <w:jc w:val="center"/>
                        <w:rPr>
                          <w:rFonts w:ascii="Calibri" w:hAnsi="Calibri" w:cs="Calibri"/>
                          <w:b/>
                          <w:bCs/>
                          <w:sz w:val="24"/>
                          <w:szCs w:val="24"/>
                        </w:rPr>
                      </w:pPr>
                      <w:r w:rsidRPr="00DF270A">
                        <w:rPr>
                          <w:rFonts w:ascii="Calibri" w:hAnsi="Calibri" w:cs="Calibri"/>
                          <w:b/>
                          <w:bCs/>
                          <w:sz w:val="24"/>
                          <w:szCs w:val="24"/>
                        </w:rPr>
                        <w:t>Faraz Dejesus</w:t>
                      </w:r>
                    </w:p>
                    <w:p w14:paraId="506F1525" w14:textId="2158D0EF" w:rsidR="00DF270A" w:rsidRDefault="00DF270A" w:rsidP="00DF270A">
                      <w:pPr>
                        <w:spacing w:before="67"/>
                        <w:ind w:left="-15" w:right="-15"/>
                        <w:jc w:val="center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t>L</w:t>
                      </w:r>
                      <w:r>
                        <w:rPr>
                          <w:rFonts w:ascii="Arial" w:eastAsia="Arial" w:hAnsi="Arial" w:cs="Arial"/>
                          <w:spacing w:val="-1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spacing w:val="2"/>
                        </w:rPr>
                        <w:t>b</w:t>
                      </w:r>
                      <w:r>
                        <w:rPr>
                          <w:rFonts w:ascii="Arial" w:eastAsia="Arial" w:hAnsi="Arial" w:cs="Arial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spacing w:val="1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spacing w:val="2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spacing w:val="-4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</w:rPr>
                        <w:t>,</w:t>
                      </w:r>
                      <w:r>
                        <w:rPr>
                          <w:rFonts w:ascii="Arial" w:eastAsia="Arial" w:hAnsi="Arial" w:cs="Arial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spacing w:val="-1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</w:rPr>
                        <w:t>C</w:t>
                      </w:r>
                      <w:r>
                        <w:rPr>
                          <w:rFonts w:ascii="Arial" w:eastAsia="Arial" w:hAnsi="Arial" w:cs="Arial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</w:rPr>
                        <w:t>29</w:t>
                      </w:r>
                      <w:r>
                        <w:rPr>
                          <w:rFonts w:ascii="Arial" w:eastAsia="Arial" w:hAnsi="Arial" w:cs="Arial"/>
                          <w:spacing w:val="2"/>
                        </w:rPr>
                        <w:t>6</w:t>
                      </w:r>
                      <w:r>
                        <w:rPr>
                          <w:rFonts w:ascii="Arial" w:eastAsia="Arial" w:hAnsi="Arial" w:cs="Arial"/>
                        </w:rPr>
                        <w:t>57,</w:t>
                      </w:r>
                      <w:r>
                        <w:rPr>
                          <w:rFonts w:ascii="Arial" w:eastAsia="Arial" w:hAnsi="Arial" w:cs="Arial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</w:rPr>
                        <w:t>Ce</w:t>
                      </w:r>
                      <w:r>
                        <w:rPr>
                          <w:rFonts w:ascii="Arial" w:eastAsia="Arial" w:hAnsi="Arial" w:cs="Arial"/>
                          <w:spacing w:val="1"/>
                        </w:rPr>
                        <w:t>l</w:t>
                      </w:r>
                      <w:r>
                        <w:rPr>
                          <w:rFonts w:ascii="Arial" w:eastAsia="Arial" w:hAnsi="Arial" w:cs="Arial"/>
                          <w:spacing w:val="-1"/>
                        </w:rPr>
                        <w:t>l</w:t>
                      </w:r>
                      <w:r>
                        <w:rPr>
                          <w:rFonts w:ascii="Arial" w:eastAsia="Arial" w:hAnsi="Arial" w:cs="Arial"/>
                          <w:spacing w:val="3"/>
                        </w:rPr>
                        <w:t>u</w:t>
                      </w:r>
                      <w:r>
                        <w:rPr>
                          <w:rFonts w:ascii="Arial" w:eastAsia="Arial" w:hAnsi="Arial" w:cs="Arial"/>
                          <w:spacing w:val="-1"/>
                        </w:rPr>
                        <w:t>l</w:t>
                      </w:r>
                      <w:r>
                        <w:rPr>
                          <w:rFonts w:ascii="Arial" w:eastAsia="Arial" w:hAnsi="Arial" w:cs="Arial"/>
                        </w:rPr>
                        <w:t>ar</w:t>
                      </w:r>
                      <w:r>
                        <w:rPr>
                          <w:rFonts w:ascii="Arial" w:eastAsia="Arial" w:hAnsi="Arial" w:cs="Arial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</w:rPr>
                        <w:t>864</w:t>
                      </w:r>
                      <w:r>
                        <w:rPr>
                          <w:rFonts w:ascii="Arial" w:eastAsia="Arial" w:hAnsi="Arial" w:cs="Arial"/>
                          <w:spacing w:val="1"/>
                        </w:rPr>
                        <w:t>-</w:t>
                      </w:r>
                      <w:r>
                        <w:rPr>
                          <w:rFonts w:ascii="Arial" w:eastAsia="Arial" w:hAnsi="Arial" w:cs="Arial"/>
                          <w:spacing w:val="2"/>
                        </w:rPr>
                        <w:t>5</w:t>
                      </w:r>
                      <w:r>
                        <w:rPr>
                          <w:rFonts w:ascii="Arial" w:eastAsia="Arial" w:hAnsi="Arial" w:cs="Arial"/>
                        </w:rPr>
                        <w:t>55</w:t>
                      </w:r>
                      <w:r>
                        <w:rPr>
                          <w:rFonts w:ascii="Arial" w:eastAsia="Arial" w:hAnsi="Arial" w:cs="Arial"/>
                          <w:spacing w:val="1"/>
                        </w:rPr>
                        <w:t>-</w:t>
                      </w:r>
                      <w:r>
                        <w:rPr>
                          <w:rFonts w:ascii="Arial" w:eastAsia="Arial" w:hAnsi="Arial" w:cs="Arial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spacing w:val="2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</w:rPr>
                        <w:t>99,</w:t>
                      </w:r>
                      <w:r>
                        <w:rPr>
                          <w:rFonts w:ascii="Arial" w:eastAsia="Arial" w:hAnsi="Arial" w:cs="Arial"/>
                          <w:spacing w:val="-11"/>
                        </w:rPr>
                        <w:t xml:space="preserve"> </w:t>
                      </w:r>
                      <w:hyperlink r:id="rId8" w:history="1">
                        <w:r w:rsidRPr="00BC243B">
                          <w:rPr>
                            <w:rStyle w:val="Hyperlink"/>
                            <w:rFonts w:ascii="Arial" w:eastAsia="Arial" w:hAnsi="Arial" w:cs="Arial"/>
                            <w:spacing w:val="-1"/>
                            <w:w w:val="99"/>
                          </w:rPr>
                          <w:t>faraz@gmail.com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D51B72E" w14:textId="1E7E74FE" w:rsidR="00666D40" w:rsidRDefault="00601DC8" w:rsidP="00DF270A">
      <w:pPr>
        <w:spacing w:line="260" w:lineRule="exac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R</w:t>
      </w:r>
      <w:r>
        <w:rPr>
          <w:rFonts w:ascii="Arial" w:eastAsia="Arial" w:hAnsi="Arial" w:cs="Arial"/>
          <w:b/>
          <w:position w:val="-1"/>
          <w:sz w:val="24"/>
          <w:szCs w:val="24"/>
        </w:rPr>
        <w:t>Y</w:t>
      </w:r>
    </w:p>
    <w:p w14:paraId="24A35327" w14:textId="77777777" w:rsidR="00DF270A" w:rsidRDefault="00DF270A">
      <w:pPr>
        <w:spacing w:before="34" w:line="276" w:lineRule="auto"/>
        <w:ind w:left="120" w:right="329"/>
        <w:rPr>
          <w:rFonts w:ascii="Arial" w:eastAsia="Arial" w:hAnsi="Arial" w:cs="Arial"/>
          <w:spacing w:val="1"/>
          <w:sz w:val="16"/>
          <w:szCs w:val="16"/>
        </w:rPr>
      </w:pPr>
    </w:p>
    <w:p w14:paraId="2A674FC1" w14:textId="248F09FA" w:rsidR="00666D40" w:rsidRDefault="00601DC8">
      <w:pPr>
        <w:spacing w:before="34" w:line="276" w:lineRule="auto"/>
        <w:ind w:left="120" w:right="329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A </w:t>
      </w:r>
      <w:r>
        <w:rPr>
          <w:rFonts w:ascii="Arial" w:eastAsia="Arial" w:hAnsi="Arial" w:cs="Arial"/>
          <w:spacing w:val="-1"/>
          <w:sz w:val="21"/>
          <w:szCs w:val="21"/>
        </w:rPr>
        <w:t>tr</w:t>
      </w:r>
      <w:r>
        <w:rPr>
          <w:rFonts w:ascii="Arial" w:eastAsia="Arial" w:hAnsi="Arial" w:cs="Arial"/>
          <w:sz w:val="21"/>
          <w:szCs w:val="21"/>
        </w:rPr>
        <w:t>anspo</w:t>
      </w:r>
      <w:r>
        <w:rPr>
          <w:rFonts w:ascii="Arial" w:eastAsia="Arial" w:hAnsi="Arial" w:cs="Arial"/>
          <w:spacing w:val="-1"/>
          <w:sz w:val="21"/>
          <w:szCs w:val="21"/>
        </w:rPr>
        <w:t>rt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on,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og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c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nd ope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ger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wit</w:t>
      </w:r>
      <w:r>
        <w:rPr>
          <w:rFonts w:ascii="Arial" w:eastAsia="Arial" w:hAnsi="Arial" w:cs="Arial"/>
          <w:sz w:val="21"/>
          <w:szCs w:val="21"/>
        </w:rPr>
        <w:t xml:space="preserve">h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n 20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s of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e</w:t>
      </w:r>
      <w:r>
        <w:rPr>
          <w:rFonts w:ascii="Arial" w:eastAsia="Arial" w:hAnsi="Arial" w:cs="Arial"/>
          <w:sz w:val="21"/>
          <w:szCs w:val="21"/>
        </w:rPr>
        <w:t>xpe</w:t>
      </w:r>
      <w:r>
        <w:rPr>
          <w:rFonts w:ascii="Arial" w:eastAsia="Arial" w:hAnsi="Arial" w:cs="Arial"/>
          <w:spacing w:val="-1"/>
          <w:sz w:val="21"/>
          <w:szCs w:val="21"/>
        </w:rPr>
        <w:t>ri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e.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m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ed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ast pac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 p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ti</w:t>
      </w:r>
      <w:r>
        <w:rPr>
          <w:rFonts w:ascii="Arial" w:eastAsia="Arial" w:hAnsi="Arial" w:cs="Arial"/>
          <w:sz w:val="21"/>
          <w:szCs w:val="21"/>
        </w:rPr>
        <w:t xml:space="preserve">on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gh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pos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s as;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l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nage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pe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an</w:t>
      </w:r>
      <w:r>
        <w:rPr>
          <w:rFonts w:ascii="Arial" w:eastAsia="Arial" w:hAnsi="Arial" w:cs="Arial"/>
          <w:spacing w:val="-2"/>
          <w:sz w:val="21"/>
          <w:szCs w:val="21"/>
        </w:rPr>
        <w:t>ag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ht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&amp;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nspec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on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oo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,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pe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ne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pacing w:val="-2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ul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oo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pe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sor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and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pe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ger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nd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m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der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w</w:t>
      </w:r>
      <w:r>
        <w:rPr>
          <w:rFonts w:ascii="Arial" w:eastAsia="Arial" w:hAnsi="Arial" w:cs="Arial"/>
          <w:sz w:val="21"/>
          <w:szCs w:val="21"/>
        </w:rPr>
        <w:t xml:space="preserve">ho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x</w:t>
      </w:r>
      <w:r>
        <w:rPr>
          <w:rFonts w:ascii="Arial" w:eastAsia="Arial" w:hAnsi="Arial" w:cs="Arial"/>
          <w:spacing w:val="-1"/>
          <w:sz w:val="21"/>
          <w:szCs w:val="21"/>
        </w:rPr>
        <w:t>tr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;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ded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ed,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pe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da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d </w:t>
      </w:r>
      <w:r>
        <w:rPr>
          <w:rFonts w:ascii="Arial" w:eastAsia="Arial" w:hAnsi="Arial" w:cs="Arial"/>
          <w:spacing w:val="-1"/>
          <w:sz w:val="21"/>
          <w:szCs w:val="21"/>
        </w:rPr>
        <w:t>tr</w:t>
      </w:r>
      <w:r>
        <w:rPr>
          <w:rFonts w:ascii="Arial" w:eastAsia="Arial" w:hAnsi="Arial" w:cs="Arial"/>
          <w:sz w:val="21"/>
          <w:szCs w:val="21"/>
        </w:rPr>
        <w:t>us</w:t>
      </w:r>
      <w:r>
        <w:rPr>
          <w:rFonts w:ascii="Arial" w:eastAsia="Arial" w:hAnsi="Arial" w:cs="Arial"/>
          <w:spacing w:val="-1"/>
          <w:sz w:val="21"/>
          <w:szCs w:val="21"/>
        </w:rPr>
        <w:t>tw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rt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3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;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 xml:space="preserve">ho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en by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esu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s.</w:t>
      </w:r>
      <w:r>
        <w:rPr>
          <w:rFonts w:ascii="Arial" w:eastAsia="Arial" w:hAnsi="Arial" w:cs="Arial"/>
          <w:spacing w:val="5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oss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ss 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 xml:space="preserve">h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 xml:space="preserve">el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 c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on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 an a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ap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 do a</w:t>
      </w:r>
      <w:r>
        <w:rPr>
          <w:rFonts w:ascii="Arial" w:eastAsia="Arial" w:hAnsi="Arial" w:cs="Arial"/>
          <w:spacing w:val="-1"/>
          <w:sz w:val="21"/>
          <w:szCs w:val="21"/>
        </w:rPr>
        <w:t>tt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e b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end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 xml:space="preserve">d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 de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ed 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4"/>
          <w:sz w:val="21"/>
          <w:szCs w:val="21"/>
        </w:rPr>
        <w:t>w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z w:val="21"/>
          <w:szCs w:val="21"/>
        </w:rPr>
        <w:t xml:space="preserve">up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s.</w:t>
      </w:r>
      <w:r>
        <w:rPr>
          <w:rFonts w:ascii="Arial" w:eastAsia="Arial" w:hAnsi="Arial" w:cs="Arial"/>
          <w:spacing w:val="5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nde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an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s a sa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z w:val="21"/>
          <w:szCs w:val="21"/>
        </w:rPr>
        <w:t>and</w:t>
      </w:r>
    </w:p>
    <w:p w14:paraId="2E458EBB" w14:textId="4B3C4070" w:rsidR="00666D40" w:rsidRPr="00DF270A" w:rsidRDefault="00601DC8" w:rsidP="00DF270A">
      <w:pPr>
        <w:spacing w:before="1" w:line="220" w:lineRule="exact"/>
        <w:ind w:left="12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2"/>
          <w:position w:val="-1"/>
          <w:sz w:val="21"/>
          <w:szCs w:val="21"/>
        </w:rPr>
        <w:t>m</w:t>
      </w:r>
      <w:r>
        <w:rPr>
          <w:rFonts w:ascii="Arial" w:eastAsia="Arial" w:hAnsi="Arial" w:cs="Arial"/>
          <w:position w:val="-1"/>
          <w:sz w:val="21"/>
          <w:szCs w:val="21"/>
        </w:rPr>
        <w:t>o</w:t>
      </w:r>
      <w:r>
        <w:rPr>
          <w:rFonts w:ascii="Arial" w:eastAsia="Arial" w:hAnsi="Arial" w:cs="Arial"/>
          <w:spacing w:val="-4"/>
          <w:position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v</w:t>
      </w:r>
      <w:r>
        <w:rPr>
          <w:rFonts w:ascii="Arial" w:eastAsia="Arial" w:hAnsi="Arial" w:cs="Arial"/>
          <w:position w:val="-1"/>
          <w:sz w:val="21"/>
          <w:szCs w:val="21"/>
        </w:rPr>
        <w:t>a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ed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>e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a</w:t>
      </w:r>
      <w:r>
        <w:rPr>
          <w:rFonts w:ascii="Arial" w:eastAsia="Arial" w:hAnsi="Arial" w:cs="Arial"/>
          <w:position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 xml:space="preserve"> l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e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ads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o 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h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i</w:t>
      </w:r>
      <w:r>
        <w:rPr>
          <w:rFonts w:ascii="Arial" w:eastAsia="Arial" w:hAnsi="Arial" w:cs="Arial"/>
          <w:position w:val="-1"/>
          <w:sz w:val="21"/>
          <w:szCs w:val="21"/>
        </w:rPr>
        <w:t>gher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p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</w:t>
      </w:r>
      <w:r>
        <w:rPr>
          <w:rFonts w:ascii="Arial" w:eastAsia="Arial" w:hAnsi="Arial" w:cs="Arial"/>
          <w:position w:val="-1"/>
          <w:sz w:val="21"/>
          <w:szCs w:val="21"/>
        </w:rPr>
        <w:t>o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d</w:t>
      </w:r>
      <w:r>
        <w:rPr>
          <w:rFonts w:ascii="Arial" w:eastAsia="Arial" w:hAnsi="Arial" w:cs="Arial"/>
          <w:position w:val="-1"/>
          <w:sz w:val="21"/>
          <w:szCs w:val="21"/>
        </w:rPr>
        <w:t>uc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v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>y</w:t>
      </w:r>
      <w:r>
        <w:rPr>
          <w:rFonts w:ascii="Arial" w:eastAsia="Arial" w:hAnsi="Arial" w:cs="Arial"/>
          <w:spacing w:val="-3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and h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i</w:t>
      </w:r>
      <w:r>
        <w:rPr>
          <w:rFonts w:ascii="Arial" w:eastAsia="Arial" w:hAnsi="Arial" w:cs="Arial"/>
          <w:position w:val="-1"/>
          <w:sz w:val="21"/>
          <w:szCs w:val="21"/>
        </w:rPr>
        <w:t>g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h</w:t>
      </w:r>
      <w:r>
        <w:rPr>
          <w:rFonts w:ascii="Arial" w:eastAsia="Arial" w:hAnsi="Arial" w:cs="Arial"/>
          <w:position w:val="-1"/>
          <w:sz w:val="21"/>
          <w:szCs w:val="21"/>
        </w:rPr>
        <w:t>er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p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</w:t>
      </w:r>
      <w:r>
        <w:rPr>
          <w:rFonts w:ascii="Arial" w:eastAsia="Arial" w:hAnsi="Arial" w:cs="Arial"/>
          <w:position w:val="-1"/>
          <w:sz w:val="21"/>
          <w:szCs w:val="21"/>
        </w:rPr>
        <w:t>o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f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>s.</w:t>
      </w:r>
    </w:p>
    <w:p w14:paraId="3D816690" w14:textId="77777777" w:rsidR="00666D40" w:rsidRDefault="00601DC8">
      <w:pPr>
        <w:spacing w:before="34"/>
        <w:ind w:left="1769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• </w:t>
      </w:r>
      <w:r>
        <w:rPr>
          <w:rFonts w:ascii="Arial" w:eastAsia="Arial" w:hAnsi="Arial" w:cs="Arial"/>
          <w:spacing w:val="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pacing w:val="1"/>
          <w:sz w:val="21"/>
          <w:szCs w:val="21"/>
        </w:rPr>
        <w:t>il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g                                               </w:t>
      </w:r>
      <w:r>
        <w:rPr>
          <w:rFonts w:ascii="Arial" w:eastAsia="Arial" w:hAnsi="Arial" w:cs="Arial"/>
          <w:spacing w:val="5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• 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pe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ns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ag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ent</w:t>
      </w:r>
    </w:p>
    <w:p w14:paraId="284878DB" w14:textId="77777777" w:rsidR="00666D40" w:rsidRDefault="00601DC8">
      <w:pPr>
        <w:spacing w:before="37"/>
        <w:ind w:left="1769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•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anag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ent                                      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•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ght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&amp;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es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ch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st</w:t>
      </w:r>
    </w:p>
    <w:p w14:paraId="7F513B87" w14:textId="77777777" w:rsidR="00666D40" w:rsidRDefault="00601DC8">
      <w:pPr>
        <w:spacing w:before="34"/>
        <w:ind w:left="1769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• </w:t>
      </w:r>
      <w:r>
        <w:rPr>
          <w:rFonts w:ascii="Arial" w:eastAsia="Arial" w:hAnsi="Arial" w:cs="Arial"/>
          <w:spacing w:val="1"/>
          <w:sz w:val="21"/>
          <w:szCs w:val="21"/>
        </w:rPr>
        <w:t>T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 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d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ve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 xml:space="preserve">nt                            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•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us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t</w:t>
      </w:r>
    </w:p>
    <w:p w14:paraId="6A659F4E" w14:textId="77777777" w:rsidR="00666D40" w:rsidRDefault="00601DC8">
      <w:pPr>
        <w:spacing w:before="37" w:line="220" w:lineRule="exact"/>
        <w:ind w:left="1769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position w:val="-1"/>
          <w:sz w:val="21"/>
          <w:szCs w:val="21"/>
        </w:rPr>
        <w:t xml:space="preserve">•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D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O</w:t>
      </w:r>
      <w:r>
        <w:rPr>
          <w:rFonts w:ascii="Arial" w:eastAsia="Arial" w:hAnsi="Arial" w:cs="Arial"/>
          <w:position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&amp;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H</w:t>
      </w:r>
      <w:r>
        <w:rPr>
          <w:rFonts w:ascii="Arial" w:eastAsia="Arial" w:hAnsi="Arial" w:cs="Arial"/>
          <w:position w:val="-1"/>
          <w:sz w:val="21"/>
          <w:szCs w:val="21"/>
        </w:rPr>
        <w:t>a</w:t>
      </w:r>
      <w:r>
        <w:rPr>
          <w:rFonts w:ascii="Arial" w:eastAsia="Arial" w:hAnsi="Arial" w:cs="Arial"/>
          <w:spacing w:val="-5"/>
          <w:position w:val="-1"/>
          <w:sz w:val="21"/>
          <w:szCs w:val="21"/>
        </w:rPr>
        <w:t>z</w:t>
      </w:r>
      <w:r>
        <w:rPr>
          <w:rFonts w:ascii="Arial" w:eastAsia="Arial" w:hAnsi="Arial" w:cs="Arial"/>
          <w:spacing w:val="2"/>
          <w:position w:val="-1"/>
          <w:sz w:val="21"/>
          <w:szCs w:val="21"/>
        </w:rPr>
        <w:t>m</w:t>
      </w:r>
      <w:r>
        <w:rPr>
          <w:rFonts w:ascii="Arial" w:eastAsia="Arial" w:hAnsi="Arial" w:cs="Arial"/>
          <w:position w:val="-1"/>
          <w:sz w:val="21"/>
          <w:szCs w:val="21"/>
        </w:rPr>
        <w:t>at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C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o</w:t>
      </w:r>
      <w:r>
        <w:rPr>
          <w:rFonts w:ascii="Arial" w:eastAsia="Arial" w:hAnsi="Arial" w:cs="Arial"/>
          <w:spacing w:val="2"/>
          <w:position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p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l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a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nce                          </w:t>
      </w:r>
      <w:r>
        <w:rPr>
          <w:rFonts w:ascii="Arial" w:eastAsia="Arial" w:hAnsi="Arial" w:cs="Arial"/>
          <w:spacing w:val="26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•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Fl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e</w:t>
      </w:r>
      <w:r>
        <w:rPr>
          <w:rFonts w:ascii="Arial" w:eastAsia="Arial" w:hAnsi="Arial" w:cs="Arial"/>
          <w:position w:val="-1"/>
          <w:sz w:val="21"/>
          <w:szCs w:val="21"/>
        </w:rPr>
        <w:t>et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M</w:t>
      </w:r>
      <w:r>
        <w:rPr>
          <w:rFonts w:ascii="Arial" w:eastAsia="Arial" w:hAnsi="Arial" w:cs="Arial"/>
          <w:position w:val="-1"/>
          <w:sz w:val="21"/>
          <w:szCs w:val="21"/>
        </w:rPr>
        <w:t>a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i</w:t>
      </w:r>
      <w:r>
        <w:rPr>
          <w:rFonts w:ascii="Arial" w:eastAsia="Arial" w:hAnsi="Arial" w:cs="Arial"/>
          <w:position w:val="-1"/>
          <w:sz w:val="21"/>
          <w:szCs w:val="21"/>
        </w:rPr>
        <w:t>n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>en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a</w:t>
      </w:r>
      <w:r>
        <w:rPr>
          <w:rFonts w:ascii="Arial" w:eastAsia="Arial" w:hAnsi="Arial" w:cs="Arial"/>
          <w:position w:val="-1"/>
          <w:sz w:val="21"/>
          <w:szCs w:val="21"/>
        </w:rPr>
        <w:t>nce</w:t>
      </w:r>
    </w:p>
    <w:p w14:paraId="77747F15" w14:textId="77777777" w:rsidR="00DF270A" w:rsidRDefault="00DF270A" w:rsidP="00DF270A">
      <w:pPr>
        <w:spacing w:before="29"/>
        <w:ind w:right="4295"/>
      </w:pPr>
    </w:p>
    <w:p w14:paraId="29D8731E" w14:textId="28B9B57F" w:rsidR="00666D40" w:rsidRDefault="00601DC8" w:rsidP="00DF270A">
      <w:pPr>
        <w:spacing w:before="29"/>
        <w:ind w:right="429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W</w:t>
      </w:r>
      <w:r>
        <w:rPr>
          <w:rFonts w:ascii="Arial" w:eastAsia="Arial" w:hAnsi="Arial" w:cs="Arial"/>
          <w:b/>
          <w:sz w:val="24"/>
          <w:szCs w:val="24"/>
        </w:rPr>
        <w:t xml:space="preserve">ORK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NCE</w:t>
      </w:r>
    </w:p>
    <w:p w14:paraId="78A1845B" w14:textId="77777777" w:rsidR="00666D40" w:rsidRDefault="00666D40">
      <w:pPr>
        <w:spacing w:line="200" w:lineRule="exact"/>
      </w:pPr>
    </w:p>
    <w:p w14:paraId="675F84D4" w14:textId="77777777" w:rsidR="00666D40" w:rsidRDefault="00601DC8">
      <w:pPr>
        <w:ind w:left="120" w:right="9001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erm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nal 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anager</w:t>
      </w:r>
    </w:p>
    <w:p w14:paraId="44E4E63F" w14:textId="1B00A6D4" w:rsidR="00666D40" w:rsidRPr="00DF270A" w:rsidRDefault="00601DC8" w:rsidP="00DF270A">
      <w:pPr>
        <w:spacing w:before="47"/>
        <w:ind w:left="120" w:right="154"/>
        <w:jc w:val="both"/>
        <w:rPr>
          <w:sz w:val="21"/>
          <w:szCs w:val="21"/>
        </w:rPr>
      </w:pPr>
      <w:r>
        <w:rPr>
          <w:b/>
          <w:spacing w:val="-1"/>
          <w:sz w:val="21"/>
          <w:szCs w:val="21"/>
        </w:rPr>
        <w:t>Cro</w:t>
      </w:r>
      <w:r>
        <w:rPr>
          <w:b/>
          <w:spacing w:val="1"/>
          <w:sz w:val="21"/>
          <w:szCs w:val="21"/>
        </w:rPr>
        <w:t>s</w:t>
      </w:r>
      <w:r>
        <w:rPr>
          <w:b/>
          <w:sz w:val="21"/>
          <w:szCs w:val="21"/>
        </w:rPr>
        <w:t>s</w:t>
      </w:r>
      <w:r>
        <w:rPr>
          <w:b/>
          <w:spacing w:val="-7"/>
          <w:sz w:val="21"/>
          <w:szCs w:val="21"/>
        </w:rPr>
        <w:t xml:space="preserve"> </w:t>
      </w:r>
      <w:r>
        <w:rPr>
          <w:b/>
          <w:spacing w:val="-3"/>
          <w:w w:val="93"/>
          <w:sz w:val="21"/>
          <w:szCs w:val="21"/>
        </w:rPr>
        <w:t>T</w:t>
      </w:r>
      <w:r>
        <w:rPr>
          <w:b/>
          <w:spacing w:val="1"/>
          <w:w w:val="93"/>
          <w:sz w:val="21"/>
          <w:szCs w:val="21"/>
        </w:rPr>
        <w:t>e</w:t>
      </w:r>
      <w:r>
        <w:rPr>
          <w:b/>
          <w:spacing w:val="-1"/>
          <w:w w:val="93"/>
          <w:sz w:val="21"/>
          <w:szCs w:val="21"/>
        </w:rPr>
        <w:t>r</w:t>
      </w:r>
      <w:r>
        <w:rPr>
          <w:b/>
          <w:spacing w:val="-3"/>
          <w:w w:val="93"/>
          <w:sz w:val="21"/>
          <w:szCs w:val="21"/>
        </w:rPr>
        <w:t>m</w:t>
      </w:r>
      <w:r>
        <w:rPr>
          <w:b/>
          <w:spacing w:val="1"/>
          <w:w w:val="93"/>
          <w:sz w:val="21"/>
          <w:szCs w:val="21"/>
        </w:rPr>
        <w:t>i</w:t>
      </w:r>
      <w:r>
        <w:rPr>
          <w:b/>
          <w:spacing w:val="-1"/>
          <w:w w:val="93"/>
          <w:sz w:val="21"/>
          <w:szCs w:val="21"/>
        </w:rPr>
        <w:t>n</w:t>
      </w:r>
      <w:r>
        <w:rPr>
          <w:b/>
          <w:w w:val="93"/>
          <w:sz w:val="21"/>
          <w:szCs w:val="21"/>
        </w:rPr>
        <w:t>al</w:t>
      </w:r>
      <w:r>
        <w:rPr>
          <w:b/>
          <w:spacing w:val="33"/>
          <w:w w:val="93"/>
          <w:sz w:val="21"/>
          <w:szCs w:val="21"/>
        </w:rPr>
        <w:t xml:space="preserve"> </w:t>
      </w:r>
      <w:r>
        <w:rPr>
          <w:b/>
          <w:spacing w:val="-1"/>
          <w:w w:val="93"/>
          <w:sz w:val="21"/>
          <w:szCs w:val="21"/>
        </w:rPr>
        <w:t>Tru</w:t>
      </w:r>
      <w:r>
        <w:rPr>
          <w:b/>
          <w:spacing w:val="1"/>
          <w:w w:val="93"/>
          <w:sz w:val="21"/>
          <w:szCs w:val="21"/>
        </w:rPr>
        <w:t>c</w:t>
      </w:r>
      <w:r>
        <w:rPr>
          <w:b/>
          <w:spacing w:val="-3"/>
          <w:w w:val="93"/>
          <w:sz w:val="21"/>
          <w:szCs w:val="21"/>
        </w:rPr>
        <w:t>k</w:t>
      </w:r>
      <w:r>
        <w:rPr>
          <w:b/>
          <w:spacing w:val="1"/>
          <w:w w:val="93"/>
          <w:sz w:val="21"/>
          <w:szCs w:val="21"/>
        </w:rPr>
        <w:t>i</w:t>
      </w:r>
      <w:r>
        <w:rPr>
          <w:b/>
          <w:spacing w:val="-1"/>
          <w:w w:val="93"/>
          <w:sz w:val="21"/>
          <w:szCs w:val="21"/>
        </w:rPr>
        <w:t>n</w:t>
      </w:r>
      <w:r>
        <w:rPr>
          <w:b/>
          <w:w w:val="93"/>
          <w:sz w:val="21"/>
          <w:szCs w:val="21"/>
        </w:rPr>
        <w:t>g</w:t>
      </w:r>
      <w:r>
        <w:rPr>
          <w:b/>
          <w:spacing w:val="20"/>
          <w:w w:val="93"/>
          <w:sz w:val="21"/>
          <w:szCs w:val="21"/>
        </w:rPr>
        <w:t xml:space="preserve"> </w:t>
      </w:r>
      <w:r>
        <w:rPr>
          <w:b/>
          <w:sz w:val="21"/>
          <w:szCs w:val="21"/>
        </w:rPr>
        <w:t>I</w:t>
      </w:r>
      <w:r>
        <w:rPr>
          <w:b/>
          <w:spacing w:val="-1"/>
          <w:sz w:val="21"/>
          <w:szCs w:val="21"/>
        </w:rPr>
        <w:t>n</w:t>
      </w:r>
      <w:r>
        <w:rPr>
          <w:b/>
          <w:spacing w:val="1"/>
          <w:sz w:val="21"/>
          <w:szCs w:val="21"/>
        </w:rPr>
        <w:t>c</w:t>
      </w:r>
      <w:r>
        <w:rPr>
          <w:b/>
          <w:sz w:val="21"/>
          <w:szCs w:val="21"/>
        </w:rPr>
        <w:t>,</w:t>
      </w:r>
      <w:r>
        <w:rPr>
          <w:b/>
          <w:spacing w:val="17"/>
          <w:sz w:val="21"/>
          <w:szCs w:val="21"/>
        </w:rPr>
        <w:t xml:space="preserve"> </w:t>
      </w:r>
      <w:r>
        <w:rPr>
          <w:b/>
          <w:w w:val="86"/>
          <w:sz w:val="21"/>
          <w:szCs w:val="21"/>
        </w:rPr>
        <w:t>G</w:t>
      </w:r>
      <w:r>
        <w:rPr>
          <w:b/>
          <w:spacing w:val="-1"/>
          <w:w w:val="78"/>
          <w:sz w:val="21"/>
          <w:szCs w:val="21"/>
        </w:rPr>
        <w:t>r</w:t>
      </w:r>
      <w:r>
        <w:rPr>
          <w:b/>
          <w:spacing w:val="-1"/>
          <w:w w:val="112"/>
          <w:sz w:val="21"/>
          <w:szCs w:val="21"/>
        </w:rPr>
        <w:t>e</w:t>
      </w:r>
      <w:r>
        <w:rPr>
          <w:b/>
          <w:spacing w:val="1"/>
          <w:w w:val="112"/>
          <w:sz w:val="21"/>
          <w:szCs w:val="21"/>
        </w:rPr>
        <w:t>e</w:t>
      </w:r>
      <w:r>
        <w:rPr>
          <w:b/>
          <w:spacing w:val="-1"/>
          <w:w w:val="97"/>
          <w:sz w:val="21"/>
          <w:szCs w:val="21"/>
        </w:rPr>
        <w:t>n</w:t>
      </w:r>
      <w:r>
        <w:rPr>
          <w:b/>
          <w:spacing w:val="-2"/>
          <w:w w:val="97"/>
          <w:sz w:val="21"/>
          <w:szCs w:val="21"/>
        </w:rPr>
        <w:t>v</w:t>
      </w:r>
      <w:r>
        <w:rPr>
          <w:b/>
          <w:spacing w:val="1"/>
          <w:w w:val="92"/>
          <w:sz w:val="21"/>
          <w:szCs w:val="21"/>
        </w:rPr>
        <w:t>i</w:t>
      </w:r>
      <w:r>
        <w:rPr>
          <w:b/>
          <w:spacing w:val="-1"/>
          <w:w w:val="101"/>
          <w:sz w:val="21"/>
          <w:szCs w:val="21"/>
        </w:rPr>
        <w:t>ll</w:t>
      </w:r>
      <w:r>
        <w:rPr>
          <w:b/>
          <w:spacing w:val="1"/>
          <w:w w:val="101"/>
          <w:sz w:val="21"/>
          <w:szCs w:val="21"/>
        </w:rPr>
        <w:t>e</w:t>
      </w:r>
      <w:r>
        <w:rPr>
          <w:b/>
          <w:w w:val="121"/>
          <w:sz w:val="21"/>
          <w:szCs w:val="21"/>
        </w:rPr>
        <w:t>,</w:t>
      </w:r>
      <w:r>
        <w:rPr>
          <w:b/>
          <w:spacing w:val="11"/>
          <w:sz w:val="21"/>
          <w:szCs w:val="21"/>
        </w:rPr>
        <w:t xml:space="preserve"> </w:t>
      </w:r>
      <w:r>
        <w:rPr>
          <w:b/>
          <w:spacing w:val="1"/>
          <w:sz w:val="21"/>
          <w:szCs w:val="21"/>
        </w:rPr>
        <w:t>S</w:t>
      </w:r>
      <w:r>
        <w:rPr>
          <w:b/>
          <w:sz w:val="21"/>
          <w:szCs w:val="21"/>
        </w:rPr>
        <w:t>C</w:t>
      </w:r>
      <w:r>
        <w:rPr>
          <w:b/>
          <w:sz w:val="21"/>
          <w:szCs w:val="21"/>
        </w:rPr>
        <w:t xml:space="preserve">                                                                                                      </w:t>
      </w:r>
      <w:r>
        <w:rPr>
          <w:b/>
          <w:spacing w:val="22"/>
          <w:sz w:val="21"/>
          <w:szCs w:val="21"/>
        </w:rPr>
        <w:t xml:space="preserve"> </w:t>
      </w:r>
      <w:r w:rsidR="00DF270A">
        <w:rPr>
          <w:b/>
          <w:spacing w:val="-1"/>
          <w:w w:val="121"/>
          <w:sz w:val="21"/>
          <w:szCs w:val="21"/>
        </w:rPr>
        <w:t>2019</w:t>
      </w:r>
      <w:r>
        <w:rPr>
          <w:b/>
          <w:spacing w:val="-1"/>
          <w:w w:val="121"/>
          <w:sz w:val="21"/>
          <w:szCs w:val="21"/>
        </w:rPr>
        <w:t xml:space="preserve"> </w:t>
      </w:r>
      <w:r>
        <w:rPr>
          <w:b/>
          <w:spacing w:val="1"/>
          <w:sz w:val="21"/>
          <w:szCs w:val="21"/>
        </w:rPr>
        <w:t>t</w:t>
      </w:r>
      <w:r>
        <w:rPr>
          <w:b/>
          <w:sz w:val="21"/>
          <w:szCs w:val="21"/>
        </w:rPr>
        <w:t>o</w:t>
      </w:r>
      <w:r>
        <w:rPr>
          <w:b/>
          <w:spacing w:val="10"/>
          <w:sz w:val="21"/>
          <w:szCs w:val="21"/>
        </w:rPr>
        <w:t xml:space="preserve"> </w:t>
      </w:r>
      <w:r w:rsidR="00DF270A">
        <w:rPr>
          <w:b/>
          <w:spacing w:val="-1"/>
          <w:w w:val="121"/>
          <w:sz w:val="21"/>
          <w:szCs w:val="21"/>
        </w:rPr>
        <w:t>2021</w:t>
      </w:r>
    </w:p>
    <w:p w14:paraId="1C61DFEC" w14:textId="77777777" w:rsidR="00666D40" w:rsidRDefault="00601DC8">
      <w:pPr>
        <w:spacing w:line="276" w:lineRule="auto"/>
        <w:ind w:left="120" w:right="8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ana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ed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da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y ope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ons</w:t>
      </w:r>
      <w:r>
        <w:rPr>
          <w:rFonts w:ascii="Arial" w:eastAsia="Arial" w:hAnsi="Arial" w:cs="Arial"/>
          <w:spacing w:val="1"/>
          <w:sz w:val="21"/>
          <w:szCs w:val="21"/>
        </w:rPr>
        <w:t xml:space="preserve"> f</w:t>
      </w:r>
      <w:r>
        <w:rPr>
          <w:rFonts w:ascii="Arial" w:eastAsia="Arial" w:hAnsi="Arial" w:cs="Arial"/>
          <w:sz w:val="21"/>
          <w:szCs w:val="21"/>
        </w:rPr>
        <w:t>or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gh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tr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by</w:t>
      </w:r>
      <w:r>
        <w:rPr>
          <w:rFonts w:ascii="Arial" w:eastAsia="Arial" w:hAnsi="Arial" w:cs="Arial"/>
          <w:spacing w:val="1"/>
          <w:sz w:val="21"/>
          <w:szCs w:val="21"/>
        </w:rPr>
        <w:t xml:space="preserve"> l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su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po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18</w:t>
      </w:r>
      <w:r>
        <w:rPr>
          <w:rFonts w:ascii="Arial" w:eastAsia="Arial" w:hAnsi="Arial" w:cs="Arial"/>
          <w:spacing w:val="-3"/>
          <w:sz w:val="21"/>
          <w:szCs w:val="21"/>
        </w:rPr>
        <w:t>-</w:t>
      </w:r>
      <w:r>
        <w:rPr>
          <w:rFonts w:ascii="Arial" w:eastAsia="Arial" w:hAnsi="Arial" w:cs="Arial"/>
          <w:spacing w:val="-2"/>
          <w:sz w:val="21"/>
          <w:szCs w:val="21"/>
        </w:rPr>
        <w:t>2</w:t>
      </w:r>
      <w:r>
        <w:rPr>
          <w:rFonts w:ascii="Arial" w:eastAsia="Arial" w:hAnsi="Arial" w:cs="Arial"/>
          <w:sz w:val="21"/>
          <w:szCs w:val="21"/>
        </w:rPr>
        <w:t>0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be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s. </w:t>
      </w:r>
      <w:r>
        <w:rPr>
          <w:rFonts w:ascii="Arial" w:eastAsia="Arial" w:hAnsi="Arial" w:cs="Arial"/>
          <w:spacing w:val="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po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li</w:t>
      </w:r>
      <w:r>
        <w:rPr>
          <w:rFonts w:ascii="Arial" w:eastAsia="Arial" w:hAnsi="Arial" w:cs="Arial"/>
          <w:spacing w:val="-1"/>
          <w:sz w:val="21"/>
          <w:szCs w:val="21"/>
        </w:rPr>
        <w:t>ti</w:t>
      </w:r>
      <w:r>
        <w:rPr>
          <w:rFonts w:ascii="Arial" w:eastAsia="Arial" w:hAnsi="Arial" w:cs="Arial"/>
          <w:sz w:val="21"/>
          <w:szCs w:val="21"/>
        </w:rPr>
        <w:t xml:space="preserve">es 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ud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 xml:space="preserve">d 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but 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not 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ed 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o; 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sa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, 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ou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ng, 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pa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ng, 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npo</w:t>
      </w:r>
      <w:r>
        <w:rPr>
          <w:rFonts w:ascii="Arial" w:eastAsia="Arial" w:hAnsi="Arial" w:cs="Arial"/>
          <w:spacing w:val="-4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 xml:space="preserve">er 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ng, 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d </w:t>
      </w:r>
      <w:r>
        <w:rPr>
          <w:rFonts w:ascii="Arial" w:eastAsia="Arial" w:hAnsi="Arial" w:cs="Arial"/>
          <w:spacing w:val="1"/>
          <w:sz w:val="21"/>
          <w:szCs w:val="21"/>
        </w:rPr>
        <w:t xml:space="preserve"> f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l 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an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esou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 xml:space="preserve">e; 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m 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ng 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ocess, 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tr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g 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coa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ng,  couns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ng 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o 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se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ocess. 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I 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 xml:space="preserve">as 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esp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ns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 xml:space="preserve">or 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 xml:space="preserve">ll </w:t>
      </w:r>
      <w:r>
        <w:rPr>
          <w:rFonts w:ascii="Arial" w:eastAsia="Arial" w:hAnsi="Arial" w:cs="Arial"/>
          <w:sz w:val="21"/>
          <w:szCs w:val="21"/>
        </w:rPr>
        <w:t>cus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ce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sp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of</w:t>
      </w:r>
      <w:r>
        <w:rPr>
          <w:rFonts w:ascii="Arial" w:eastAsia="Arial" w:hAnsi="Arial" w:cs="Arial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/</w:t>
      </w:r>
      <w:r>
        <w:rPr>
          <w:rFonts w:ascii="Arial" w:eastAsia="Arial" w:hAnsi="Arial" w:cs="Arial"/>
          <w:sz w:val="21"/>
          <w:szCs w:val="21"/>
        </w:rPr>
        <w:t>ou</w:t>
      </w:r>
      <w:r>
        <w:rPr>
          <w:rFonts w:ascii="Arial" w:eastAsia="Arial" w:hAnsi="Arial" w:cs="Arial"/>
          <w:spacing w:val="-1"/>
          <w:sz w:val="21"/>
          <w:szCs w:val="21"/>
        </w:rPr>
        <w:t>t-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ou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ht</w:t>
      </w:r>
      <w:r>
        <w:rPr>
          <w:rFonts w:ascii="Arial" w:eastAsia="Arial" w:hAnsi="Arial" w:cs="Arial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ed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as</w:t>
      </w:r>
      <w:r>
        <w:rPr>
          <w:rFonts w:ascii="Arial" w:eastAsia="Arial" w:hAnsi="Arial" w:cs="Arial"/>
          <w:spacing w:val="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ea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coo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or</w:t>
      </w:r>
      <w:r>
        <w:rPr>
          <w:rFonts w:ascii="Arial" w:eastAsia="Arial" w:hAnsi="Arial" w:cs="Arial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and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7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ce</w:t>
      </w:r>
    </w:p>
    <w:p w14:paraId="71D81CD3" w14:textId="77777777" w:rsidR="00666D40" w:rsidRDefault="00601DC8">
      <w:pPr>
        <w:spacing w:before="1" w:line="220" w:lineRule="exact"/>
        <w:ind w:left="120" w:right="139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2"/>
          <w:position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a</w:t>
      </w:r>
      <w:r>
        <w:rPr>
          <w:rFonts w:ascii="Arial" w:eastAsia="Arial" w:hAnsi="Arial" w:cs="Arial"/>
          <w:position w:val="-1"/>
          <w:sz w:val="21"/>
          <w:szCs w:val="21"/>
        </w:rPr>
        <w:t>na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g</w:t>
      </w:r>
      <w:r>
        <w:rPr>
          <w:rFonts w:ascii="Arial" w:eastAsia="Arial" w:hAnsi="Arial" w:cs="Arial"/>
          <w:position w:val="-1"/>
          <w:sz w:val="21"/>
          <w:szCs w:val="21"/>
        </w:rPr>
        <w:t>er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f</w:t>
      </w:r>
      <w:r>
        <w:rPr>
          <w:rFonts w:ascii="Arial" w:eastAsia="Arial" w:hAnsi="Arial" w:cs="Arial"/>
          <w:position w:val="-1"/>
          <w:sz w:val="21"/>
          <w:szCs w:val="21"/>
        </w:rPr>
        <w:t>or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t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tr</w:t>
      </w:r>
      <w:r>
        <w:rPr>
          <w:rFonts w:ascii="Arial" w:eastAsia="Arial" w:hAnsi="Arial" w:cs="Arial"/>
          <w:position w:val="-1"/>
          <w:sz w:val="21"/>
          <w:szCs w:val="21"/>
        </w:rPr>
        <w:t>u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c</w:t>
      </w:r>
      <w:r>
        <w:rPr>
          <w:rFonts w:ascii="Arial" w:eastAsia="Arial" w:hAnsi="Arial" w:cs="Arial"/>
          <w:position w:val="-1"/>
          <w:sz w:val="21"/>
          <w:szCs w:val="21"/>
        </w:rPr>
        <w:t>k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n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g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f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l</w:t>
      </w:r>
      <w:r>
        <w:rPr>
          <w:rFonts w:ascii="Arial" w:eastAsia="Arial" w:hAnsi="Arial" w:cs="Arial"/>
          <w:position w:val="-1"/>
          <w:sz w:val="21"/>
          <w:szCs w:val="21"/>
        </w:rPr>
        <w:t>eet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w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>h a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l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l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D</w:t>
      </w:r>
      <w:r>
        <w:rPr>
          <w:rFonts w:ascii="Arial" w:eastAsia="Arial" w:hAnsi="Arial" w:cs="Arial"/>
          <w:spacing w:val="-4"/>
          <w:position w:val="-1"/>
          <w:sz w:val="21"/>
          <w:szCs w:val="21"/>
        </w:rPr>
        <w:t>O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T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(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D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e</w:t>
      </w:r>
      <w:r>
        <w:rPr>
          <w:rFonts w:ascii="Arial" w:eastAsia="Arial" w:hAnsi="Arial" w:cs="Arial"/>
          <w:position w:val="-1"/>
          <w:sz w:val="21"/>
          <w:szCs w:val="21"/>
        </w:rPr>
        <w:t>pa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</w:t>
      </w:r>
      <w:r>
        <w:rPr>
          <w:rFonts w:ascii="Arial" w:eastAsia="Arial" w:hAnsi="Arial" w:cs="Arial"/>
          <w:spacing w:val="-4"/>
          <w:position w:val="-1"/>
          <w:sz w:val="21"/>
          <w:szCs w:val="21"/>
        </w:rPr>
        <w:t>t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m</w:t>
      </w:r>
      <w:r>
        <w:rPr>
          <w:rFonts w:ascii="Arial" w:eastAsia="Arial" w:hAnsi="Arial" w:cs="Arial"/>
          <w:position w:val="-1"/>
          <w:sz w:val="21"/>
          <w:szCs w:val="21"/>
        </w:rPr>
        <w:t>ent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of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 xml:space="preserve"> T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a</w:t>
      </w:r>
      <w:r>
        <w:rPr>
          <w:rFonts w:ascii="Arial" w:eastAsia="Arial" w:hAnsi="Arial" w:cs="Arial"/>
          <w:position w:val="-1"/>
          <w:sz w:val="21"/>
          <w:szCs w:val="21"/>
        </w:rPr>
        <w:t>ns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p</w:t>
      </w:r>
      <w:r>
        <w:rPr>
          <w:rFonts w:ascii="Arial" w:eastAsia="Arial" w:hAnsi="Arial" w:cs="Arial"/>
          <w:position w:val="-1"/>
          <w:sz w:val="21"/>
          <w:szCs w:val="21"/>
        </w:rPr>
        <w:t>o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rt</w:t>
      </w:r>
      <w:r>
        <w:rPr>
          <w:rFonts w:ascii="Arial" w:eastAsia="Arial" w:hAnsi="Arial" w:cs="Arial"/>
          <w:position w:val="-1"/>
          <w:sz w:val="21"/>
          <w:szCs w:val="21"/>
        </w:rPr>
        <w:t>a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o</w:t>
      </w:r>
      <w:r>
        <w:rPr>
          <w:rFonts w:ascii="Arial" w:eastAsia="Arial" w:hAnsi="Arial" w:cs="Arial"/>
          <w:position w:val="-1"/>
          <w:sz w:val="21"/>
          <w:szCs w:val="21"/>
        </w:rPr>
        <w:t>n)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c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o</w:t>
      </w:r>
      <w:r>
        <w:rPr>
          <w:rFonts w:ascii="Arial" w:eastAsia="Arial" w:hAnsi="Arial" w:cs="Arial"/>
          <w:spacing w:val="2"/>
          <w:position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p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position w:val="-1"/>
          <w:sz w:val="21"/>
          <w:szCs w:val="21"/>
        </w:rPr>
        <w:t>an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c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</w:t>
      </w:r>
      <w:r>
        <w:rPr>
          <w:rFonts w:ascii="Arial" w:eastAsia="Arial" w:hAnsi="Arial" w:cs="Arial"/>
          <w:position w:val="-1"/>
          <w:sz w:val="21"/>
          <w:szCs w:val="21"/>
        </w:rPr>
        <w:t>es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p</w:t>
      </w:r>
      <w:r>
        <w:rPr>
          <w:rFonts w:ascii="Arial" w:eastAsia="Arial" w:hAnsi="Arial" w:cs="Arial"/>
          <w:position w:val="-1"/>
          <w:sz w:val="21"/>
          <w:szCs w:val="21"/>
        </w:rPr>
        <w:t>on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s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b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e</w:t>
      </w:r>
      <w:r>
        <w:rPr>
          <w:rFonts w:ascii="Arial" w:eastAsia="Arial" w:hAnsi="Arial" w:cs="Arial"/>
          <w:position w:val="-1"/>
          <w:sz w:val="21"/>
          <w:szCs w:val="21"/>
        </w:rPr>
        <w:t>s.</w:t>
      </w:r>
    </w:p>
    <w:p w14:paraId="6B53DAC5" w14:textId="77777777" w:rsidR="00666D40" w:rsidRDefault="00666D40">
      <w:pPr>
        <w:spacing w:line="200" w:lineRule="exact"/>
      </w:pPr>
    </w:p>
    <w:p w14:paraId="0AFCB7D9" w14:textId="77777777" w:rsidR="00666D40" w:rsidRDefault="00601DC8">
      <w:pPr>
        <w:tabs>
          <w:tab w:val="left" w:pos="700"/>
        </w:tabs>
        <w:spacing w:before="34" w:line="274" w:lineRule="auto"/>
        <w:ind w:left="710" w:right="496" w:hanging="3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</w:rPr>
        <w:t>•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nc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eas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 p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uc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22%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ng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up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po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ent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tt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ng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ab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 go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s</w:t>
      </w:r>
    </w:p>
    <w:p w14:paraId="1C25B21D" w14:textId="77777777" w:rsidR="00666D40" w:rsidRDefault="00601DC8">
      <w:pPr>
        <w:tabs>
          <w:tab w:val="left" w:pos="700"/>
        </w:tabs>
        <w:spacing w:before="3" w:line="276" w:lineRule="auto"/>
        <w:ind w:left="710" w:right="299" w:hanging="3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•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 s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ac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ces;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da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hou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and by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3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esu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 an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88%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dec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ea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e of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A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y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 /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on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one </w:t>
      </w:r>
      <w:r>
        <w:rPr>
          <w:rFonts w:ascii="Arial" w:eastAsia="Arial" w:hAnsi="Arial" w:cs="Arial"/>
          <w:spacing w:val="-1"/>
          <w:sz w:val="21"/>
          <w:szCs w:val="21"/>
        </w:rPr>
        <w:t>mi</w:t>
      </w:r>
      <w:r>
        <w:rPr>
          <w:rFonts w:ascii="Arial" w:eastAsia="Arial" w:hAnsi="Arial" w:cs="Arial"/>
          <w:sz w:val="21"/>
          <w:szCs w:val="21"/>
        </w:rPr>
        <w:t>nor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po</w:t>
      </w:r>
      <w:r>
        <w:rPr>
          <w:rFonts w:ascii="Arial" w:eastAsia="Arial" w:hAnsi="Arial" w:cs="Arial"/>
          <w:spacing w:val="-1"/>
          <w:sz w:val="21"/>
          <w:szCs w:val="21"/>
        </w:rPr>
        <w:t>rt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nc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dent</w:t>
      </w:r>
    </w:p>
    <w:p w14:paraId="6D2EB170" w14:textId="77777777" w:rsidR="00666D40" w:rsidRDefault="00601DC8">
      <w:pPr>
        <w:spacing w:line="220" w:lineRule="exact"/>
        <w:ind w:left="35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position w:val="-1"/>
          <w:sz w:val="21"/>
          <w:szCs w:val="21"/>
        </w:rPr>
        <w:t xml:space="preserve">•   </w:t>
      </w:r>
      <w:r>
        <w:rPr>
          <w:rFonts w:ascii="Arial" w:eastAsia="Arial" w:hAnsi="Arial" w:cs="Arial"/>
          <w:spacing w:val="53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R</w:t>
      </w:r>
      <w:r>
        <w:rPr>
          <w:rFonts w:ascii="Arial" w:eastAsia="Arial" w:hAnsi="Arial" w:cs="Arial"/>
          <w:position w:val="-1"/>
          <w:sz w:val="21"/>
          <w:szCs w:val="21"/>
        </w:rPr>
        <w:t>e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va</w:t>
      </w:r>
      <w:r>
        <w:rPr>
          <w:rFonts w:ascii="Arial" w:eastAsia="Arial" w:hAnsi="Arial" w:cs="Arial"/>
          <w:spacing w:val="2"/>
          <w:position w:val="-1"/>
          <w:sz w:val="21"/>
          <w:szCs w:val="21"/>
        </w:rPr>
        <w:t>m</w:t>
      </w:r>
      <w:r>
        <w:rPr>
          <w:rFonts w:ascii="Arial" w:eastAsia="Arial" w:hAnsi="Arial" w:cs="Arial"/>
          <w:position w:val="-1"/>
          <w:sz w:val="21"/>
          <w:szCs w:val="21"/>
        </w:rPr>
        <w:t>p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e</w:t>
      </w:r>
      <w:r>
        <w:rPr>
          <w:rFonts w:ascii="Arial" w:eastAsia="Arial" w:hAnsi="Arial" w:cs="Arial"/>
          <w:position w:val="-1"/>
          <w:sz w:val="21"/>
          <w:szCs w:val="21"/>
        </w:rPr>
        <w:t>d o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p</w:t>
      </w:r>
      <w:r>
        <w:rPr>
          <w:rFonts w:ascii="Arial" w:eastAsia="Arial" w:hAnsi="Arial" w:cs="Arial"/>
          <w:position w:val="-1"/>
          <w:sz w:val="21"/>
          <w:szCs w:val="21"/>
        </w:rPr>
        <w:t>e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</w:t>
      </w:r>
      <w:r>
        <w:rPr>
          <w:rFonts w:ascii="Arial" w:eastAsia="Arial" w:hAnsi="Arial" w:cs="Arial"/>
          <w:position w:val="-1"/>
          <w:sz w:val="21"/>
          <w:szCs w:val="21"/>
        </w:rPr>
        <w:t>a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o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ns 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o</w:t>
      </w:r>
      <w:r>
        <w:rPr>
          <w:rFonts w:ascii="Arial" w:eastAsia="Arial" w:hAnsi="Arial" w:cs="Arial"/>
          <w:position w:val="-1"/>
          <w:sz w:val="21"/>
          <w:szCs w:val="21"/>
        </w:rPr>
        <w:t>f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a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>e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rm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position w:val="-1"/>
          <w:sz w:val="21"/>
          <w:szCs w:val="21"/>
        </w:rPr>
        <w:t>n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a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l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w</w:t>
      </w:r>
      <w:r>
        <w:rPr>
          <w:rFonts w:ascii="Arial" w:eastAsia="Arial" w:hAnsi="Arial" w:cs="Arial"/>
          <w:position w:val="-1"/>
          <w:sz w:val="21"/>
          <w:szCs w:val="21"/>
        </w:rPr>
        <w:t>h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c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h 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had 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n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o 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p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position w:val="-1"/>
          <w:sz w:val="21"/>
          <w:szCs w:val="21"/>
        </w:rPr>
        <w:t>or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m</w:t>
      </w:r>
      <w:r>
        <w:rPr>
          <w:rFonts w:ascii="Arial" w:eastAsia="Arial" w:hAnsi="Arial" w:cs="Arial"/>
          <w:position w:val="-1"/>
          <w:sz w:val="21"/>
          <w:szCs w:val="21"/>
        </w:rPr>
        <w:t>an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a</w:t>
      </w:r>
      <w:r>
        <w:rPr>
          <w:rFonts w:ascii="Arial" w:eastAsia="Arial" w:hAnsi="Arial" w:cs="Arial"/>
          <w:position w:val="-1"/>
          <w:sz w:val="21"/>
          <w:szCs w:val="21"/>
        </w:rPr>
        <w:t>ger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g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u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d</w:t>
      </w:r>
      <w:r>
        <w:rPr>
          <w:rFonts w:ascii="Arial" w:eastAsia="Arial" w:hAnsi="Arial" w:cs="Arial"/>
          <w:position w:val="-1"/>
          <w:sz w:val="21"/>
          <w:szCs w:val="21"/>
        </w:rPr>
        <w:t>ance</w:t>
      </w:r>
      <w:r>
        <w:rPr>
          <w:rFonts w:ascii="Arial" w:eastAsia="Arial" w:hAnsi="Arial" w:cs="Arial"/>
          <w:spacing w:val="-3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f</w:t>
      </w:r>
      <w:r>
        <w:rPr>
          <w:rFonts w:ascii="Arial" w:eastAsia="Arial" w:hAnsi="Arial" w:cs="Arial"/>
          <w:position w:val="-1"/>
          <w:sz w:val="21"/>
          <w:szCs w:val="21"/>
        </w:rPr>
        <w:t>or</w:t>
      </w:r>
      <w:r>
        <w:rPr>
          <w:rFonts w:ascii="Arial" w:eastAsia="Arial" w:hAnsi="Arial" w:cs="Arial"/>
          <w:spacing w:val="-4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14 </w:t>
      </w:r>
      <w:r>
        <w:rPr>
          <w:rFonts w:ascii="Arial" w:eastAsia="Arial" w:hAnsi="Arial" w:cs="Arial"/>
          <w:spacing w:val="2"/>
          <w:position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o</w:t>
      </w:r>
      <w:r>
        <w:rPr>
          <w:rFonts w:ascii="Arial" w:eastAsia="Arial" w:hAnsi="Arial" w:cs="Arial"/>
          <w:position w:val="-1"/>
          <w:sz w:val="21"/>
          <w:szCs w:val="21"/>
        </w:rPr>
        <w:t>n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>hs</w:t>
      </w:r>
    </w:p>
    <w:p w14:paraId="5595E529" w14:textId="77777777" w:rsidR="00666D40" w:rsidRDefault="00666D40">
      <w:pPr>
        <w:spacing w:before="14" w:line="200" w:lineRule="exact"/>
      </w:pPr>
    </w:p>
    <w:p w14:paraId="72853487" w14:textId="77777777" w:rsidR="00666D40" w:rsidRDefault="00601DC8">
      <w:pPr>
        <w:spacing w:before="32"/>
        <w:ind w:left="120" w:right="745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We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ght &amp;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nspec</w:t>
      </w:r>
      <w:r>
        <w:rPr>
          <w:rFonts w:ascii="Arial" w:eastAsia="Arial" w:hAnsi="Arial" w:cs="Arial"/>
          <w:b/>
          <w:spacing w:val="-2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on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4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oord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r</w:t>
      </w:r>
    </w:p>
    <w:p w14:paraId="6F834CA2" w14:textId="07414D35" w:rsidR="00666D40" w:rsidRPr="00DF270A" w:rsidRDefault="00601DC8" w:rsidP="00DF270A">
      <w:pPr>
        <w:spacing w:before="45"/>
        <w:ind w:left="120" w:right="93"/>
        <w:jc w:val="both"/>
        <w:rPr>
          <w:sz w:val="21"/>
          <w:szCs w:val="21"/>
        </w:rPr>
      </w:pPr>
      <w:r>
        <w:rPr>
          <w:b/>
          <w:spacing w:val="1"/>
          <w:sz w:val="21"/>
          <w:szCs w:val="21"/>
        </w:rPr>
        <w:t>O</w:t>
      </w:r>
      <w:r>
        <w:rPr>
          <w:b/>
          <w:spacing w:val="-2"/>
          <w:sz w:val="21"/>
          <w:szCs w:val="21"/>
        </w:rPr>
        <w:t>.</w:t>
      </w:r>
      <w:r>
        <w:rPr>
          <w:b/>
          <w:spacing w:val="1"/>
          <w:sz w:val="21"/>
          <w:szCs w:val="21"/>
        </w:rPr>
        <w:t>N</w:t>
      </w:r>
      <w:r>
        <w:rPr>
          <w:b/>
          <w:sz w:val="21"/>
          <w:szCs w:val="21"/>
        </w:rPr>
        <w:t>.</w:t>
      </w:r>
      <w:r>
        <w:rPr>
          <w:b/>
          <w:spacing w:val="11"/>
          <w:sz w:val="21"/>
          <w:szCs w:val="21"/>
        </w:rPr>
        <w:t xml:space="preserve"> </w:t>
      </w:r>
      <w:r>
        <w:rPr>
          <w:b/>
          <w:spacing w:val="-2"/>
          <w:w w:val="90"/>
          <w:sz w:val="21"/>
          <w:szCs w:val="21"/>
        </w:rPr>
        <w:t>E</w:t>
      </w:r>
      <w:r>
        <w:rPr>
          <w:b/>
          <w:spacing w:val="1"/>
          <w:w w:val="90"/>
          <w:sz w:val="21"/>
          <w:szCs w:val="21"/>
        </w:rPr>
        <w:t>x</w:t>
      </w:r>
      <w:r>
        <w:rPr>
          <w:b/>
          <w:w w:val="98"/>
          <w:sz w:val="21"/>
          <w:szCs w:val="21"/>
        </w:rPr>
        <w:t>p</w:t>
      </w:r>
      <w:r>
        <w:rPr>
          <w:b/>
          <w:spacing w:val="-1"/>
          <w:w w:val="78"/>
          <w:sz w:val="21"/>
          <w:szCs w:val="21"/>
        </w:rPr>
        <w:t>r</w:t>
      </w:r>
      <w:r>
        <w:rPr>
          <w:b/>
          <w:spacing w:val="-1"/>
          <w:w w:val="112"/>
          <w:sz w:val="21"/>
          <w:szCs w:val="21"/>
        </w:rPr>
        <w:t>e</w:t>
      </w:r>
      <w:r>
        <w:rPr>
          <w:b/>
          <w:spacing w:val="1"/>
          <w:w w:val="113"/>
          <w:sz w:val="21"/>
          <w:szCs w:val="21"/>
        </w:rPr>
        <w:t>s</w:t>
      </w:r>
      <w:r>
        <w:rPr>
          <w:b/>
          <w:w w:val="113"/>
          <w:sz w:val="21"/>
          <w:szCs w:val="21"/>
        </w:rPr>
        <w:t>s</w:t>
      </w:r>
      <w:r>
        <w:rPr>
          <w:b/>
          <w:spacing w:val="11"/>
          <w:sz w:val="21"/>
          <w:szCs w:val="21"/>
        </w:rPr>
        <w:t xml:space="preserve"> </w:t>
      </w:r>
      <w:r>
        <w:rPr>
          <w:b/>
          <w:spacing w:val="1"/>
          <w:w w:val="85"/>
          <w:sz w:val="21"/>
          <w:szCs w:val="21"/>
        </w:rPr>
        <w:t>(</w:t>
      </w:r>
      <w:r>
        <w:rPr>
          <w:b/>
          <w:spacing w:val="-3"/>
          <w:w w:val="85"/>
          <w:sz w:val="21"/>
          <w:szCs w:val="21"/>
        </w:rPr>
        <w:t>T</w:t>
      </w:r>
      <w:r>
        <w:rPr>
          <w:b/>
          <w:w w:val="85"/>
          <w:sz w:val="21"/>
          <w:szCs w:val="21"/>
        </w:rPr>
        <w:t>LC</w:t>
      </w:r>
      <w:r>
        <w:rPr>
          <w:b/>
          <w:spacing w:val="23"/>
          <w:w w:val="85"/>
          <w:sz w:val="21"/>
          <w:szCs w:val="21"/>
        </w:rPr>
        <w:t xml:space="preserve"> </w:t>
      </w:r>
      <w:r>
        <w:rPr>
          <w:b/>
          <w:w w:val="94"/>
          <w:sz w:val="21"/>
          <w:szCs w:val="21"/>
        </w:rPr>
        <w:t>W</w:t>
      </w:r>
      <w:r>
        <w:rPr>
          <w:b/>
          <w:spacing w:val="-1"/>
          <w:w w:val="101"/>
          <w:sz w:val="21"/>
          <w:szCs w:val="21"/>
        </w:rPr>
        <w:t>o</w:t>
      </w:r>
      <w:r>
        <w:rPr>
          <w:b/>
          <w:spacing w:val="-3"/>
          <w:w w:val="78"/>
          <w:sz w:val="21"/>
          <w:szCs w:val="21"/>
        </w:rPr>
        <w:t>r</w:t>
      </w:r>
      <w:r>
        <w:rPr>
          <w:b/>
          <w:spacing w:val="1"/>
          <w:w w:val="92"/>
          <w:sz w:val="21"/>
          <w:szCs w:val="21"/>
        </w:rPr>
        <w:t>l</w:t>
      </w:r>
      <w:r>
        <w:rPr>
          <w:b/>
          <w:w w:val="98"/>
          <w:sz w:val="21"/>
          <w:szCs w:val="21"/>
        </w:rPr>
        <w:t>d</w:t>
      </w:r>
      <w:r>
        <w:rPr>
          <w:b/>
          <w:spacing w:val="-3"/>
          <w:w w:val="103"/>
          <w:sz w:val="21"/>
          <w:szCs w:val="21"/>
        </w:rPr>
        <w:t>w</w:t>
      </w:r>
      <w:r>
        <w:rPr>
          <w:b/>
          <w:spacing w:val="1"/>
          <w:w w:val="92"/>
          <w:sz w:val="21"/>
          <w:szCs w:val="21"/>
        </w:rPr>
        <w:t>i</w:t>
      </w:r>
      <w:r>
        <w:rPr>
          <w:b/>
          <w:spacing w:val="-3"/>
          <w:w w:val="98"/>
          <w:sz w:val="21"/>
          <w:szCs w:val="21"/>
        </w:rPr>
        <w:t>d</w:t>
      </w:r>
      <w:r>
        <w:rPr>
          <w:b/>
          <w:spacing w:val="1"/>
          <w:w w:val="112"/>
          <w:sz w:val="21"/>
          <w:szCs w:val="21"/>
        </w:rPr>
        <w:t>e</w:t>
      </w:r>
      <w:r>
        <w:rPr>
          <w:b/>
          <w:spacing w:val="-1"/>
          <w:w w:val="108"/>
          <w:sz w:val="21"/>
          <w:szCs w:val="21"/>
        </w:rPr>
        <w:t>)</w:t>
      </w:r>
      <w:r>
        <w:rPr>
          <w:b/>
          <w:w w:val="108"/>
          <w:sz w:val="21"/>
          <w:szCs w:val="21"/>
        </w:rPr>
        <w:t>,</w:t>
      </w:r>
      <w:r>
        <w:rPr>
          <w:b/>
          <w:spacing w:val="11"/>
          <w:sz w:val="21"/>
          <w:szCs w:val="21"/>
        </w:rPr>
        <w:t xml:space="preserve"> </w:t>
      </w:r>
      <w:r>
        <w:rPr>
          <w:b/>
          <w:w w:val="86"/>
          <w:sz w:val="21"/>
          <w:szCs w:val="21"/>
        </w:rPr>
        <w:t>G</w:t>
      </w:r>
      <w:r>
        <w:rPr>
          <w:b/>
          <w:spacing w:val="-1"/>
          <w:w w:val="78"/>
          <w:sz w:val="21"/>
          <w:szCs w:val="21"/>
        </w:rPr>
        <w:t>r</w:t>
      </w:r>
      <w:r>
        <w:rPr>
          <w:b/>
          <w:spacing w:val="-1"/>
          <w:w w:val="112"/>
          <w:sz w:val="21"/>
          <w:szCs w:val="21"/>
        </w:rPr>
        <w:t>e</w:t>
      </w:r>
      <w:r>
        <w:rPr>
          <w:b/>
          <w:spacing w:val="1"/>
          <w:w w:val="112"/>
          <w:sz w:val="21"/>
          <w:szCs w:val="21"/>
        </w:rPr>
        <w:t>e</w:t>
      </w:r>
      <w:r>
        <w:rPr>
          <w:b/>
          <w:spacing w:val="-1"/>
          <w:w w:val="97"/>
          <w:sz w:val="21"/>
          <w:szCs w:val="21"/>
        </w:rPr>
        <w:t>n</w:t>
      </w:r>
      <w:r>
        <w:rPr>
          <w:b/>
          <w:w w:val="97"/>
          <w:sz w:val="21"/>
          <w:szCs w:val="21"/>
        </w:rPr>
        <w:t>v</w:t>
      </w:r>
      <w:r>
        <w:rPr>
          <w:b/>
          <w:spacing w:val="-1"/>
          <w:w w:val="92"/>
          <w:sz w:val="21"/>
          <w:szCs w:val="21"/>
        </w:rPr>
        <w:t>il</w:t>
      </w:r>
      <w:r>
        <w:rPr>
          <w:b/>
          <w:spacing w:val="1"/>
          <w:w w:val="92"/>
          <w:sz w:val="21"/>
          <w:szCs w:val="21"/>
        </w:rPr>
        <w:t>l</w:t>
      </w:r>
      <w:r>
        <w:rPr>
          <w:b/>
          <w:spacing w:val="-1"/>
          <w:w w:val="115"/>
          <w:sz w:val="21"/>
          <w:szCs w:val="21"/>
        </w:rPr>
        <w:t>e</w:t>
      </w:r>
      <w:r>
        <w:rPr>
          <w:b/>
          <w:w w:val="115"/>
          <w:sz w:val="21"/>
          <w:szCs w:val="21"/>
        </w:rPr>
        <w:t>,</w:t>
      </w:r>
      <w:r>
        <w:rPr>
          <w:b/>
          <w:spacing w:val="11"/>
          <w:sz w:val="21"/>
          <w:szCs w:val="21"/>
        </w:rPr>
        <w:t xml:space="preserve"> </w:t>
      </w:r>
      <w:r>
        <w:rPr>
          <w:b/>
          <w:spacing w:val="1"/>
          <w:sz w:val="21"/>
          <w:szCs w:val="21"/>
        </w:rPr>
        <w:t>S</w:t>
      </w:r>
      <w:r>
        <w:rPr>
          <w:b/>
          <w:sz w:val="21"/>
          <w:szCs w:val="21"/>
        </w:rPr>
        <w:t>C</w:t>
      </w:r>
      <w:r>
        <w:rPr>
          <w:b/>
          <w:sz w:val="21"/>
          <w:szCs w:val="21"/>
        </w:rPr>
        <w:t xml:space="preserve">                                                                                                   </w:t>
      </w:r>
      <w:r>
        <w:rPr>
          <w:b/>
          <w:spacing w:val="22"/>
          <w:sz w:val="21"/>
          <w:szCs w:val="21"/>
        </w:rPr>
        <w:t xml:space="preserve"> </w:t>
      </w:r>
      <w:r w:rsidR="00DF270A">
        <w:rPr>
          <w:b/>
          <w:spacing w:val="-1"/>
          <w:w w:val="121"/>
          <w:sz w:val="21"/>
          <w:szCs w:val="21"/>
        </w:rPr>
        <w:t>2011</w:t>
      </w:r>
      <w:r>
        <w:rPr>
          <w:b/>
          <w:spacing w:val="-1"/>
          <w:w w:val="121"/>
          <w:sz w:val="21"/>
          <w:szCs w:val="21"/>
        </w:rPr>
        <w:t xml:space="preserve"> </w:t>
      </w:r>
      <w:r>
        <w:rPr>
          <w:b/>
          <w:spacing w:val="1"/>
          <w:sz w:val="21"/>
          <w:szCs w:val="21"/>
        </w:rPr>
        <w:t>t</w:t>
      </w:r>
      <w:r>
        <w:rPr>
          <w:b/>
          <w:sz w:val="21"/>
          <w:szCs w:val="21"/>
        </w:rPr>
        <w:t>o</w:t>
      </w:r>
      <w:r>
        <w:rPr>
          <w:b/>
          <w:spacing w:val="8"/>
          <w:sz w:val="21"/>
          <w:szCs w:val="21"/>
        </w:rPr>
        <w:t xml:space="preserve"> </w:t>
      </w:r>
      <w:r w:rsidR="00DF270A">
        <w:rPr>
          <w:b/>
          <w:spacing w:val="-1"/>
          <w:w w:val="121"/>
          <w:sz w:val="21"/>
          <w:szCs w:val="21"/>
        </w:rPr>
        <w:t>2019</w:t>
      </w:r>
    </w:p>
    <w:p w14:paraId="1B1FD711" w14:textId="77777777" w:rsidR="00666D40" w:rsidRDefault="00601DC8">
      <w:pPr>
        <w:spacing w:line="276" w:lineRule="auto"/>
        <w:ind w:left="120" w:right="8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Or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ed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as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ht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pec</w:t>
      </w:r>
      <w:r>
        <w:rPr>
          <w:rFonts w:ascii="Arial" w:eastAsia="Arial" w:hAnsi="Arial" w:cs="Arial"/>
          <w:spacing w:val="-1"/>
          <w:sz w:val="21"/>
          <w:szCs w:val="21"/>
        </w:rPr>
        <w:t>ti</w:t>
      </w:r>
      <w:r>
        <w:rPr>
          <w:rFonts w:ascii="Arial" w:eastAsia="Arial" w:hAnsi="Arial" w:cs="Arial"/>
          <w:sz w:val="21"/>
          <w:szCs w:val="21"/>
        </w:rPr>
        <w:t>on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oo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or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ed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se</w:t>
      </w:r>
      <w:r>
        <w:rPr>
          <w:rFonts w:ascii="Arial" w:eastAsia="Arial" w:hAnsi="Arial" w:cs="Arial"/>
          <w:spacing w:val="-2"/>
          <w:sz w:val="21"/>
          <w:szCs w:val="21"/>
        </w:rPr>
        <w:t>ve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al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al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es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upe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or and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tr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-R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y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oo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wi</w:t>
      </w:r>
      <w:r>
        <w:rPr>
          <w:rFonts w:ascii="Arial" w:eastAsia="Arial" w:hAnsi="Arial" w:cs="Arial"/>
          <w:sz w:val="21"/>
          <w:szCs w:val="21"/>
        </w:rPr>
        <w:t>de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po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li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es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ud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;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sa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anda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s,</w:t>
      </w:r>
      <w:r>
        <w:rPr>
          <w:rFonts w:ascii="Arial" w:eastAsia="Arial" w:hAnsi="Arial" w:cs="Arial"/>
          <w:spacing w:val="1"/>
          <w:sz w:val="21"/>
          <w:szCs w:val="21"/>
        </w:rPr>
        <w:t xml:space="preserve"> D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li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nc</w:t>
      </w:r>
      <w:r>
        <w:rPr>
          <w:rFonts w:ascii="Arial" w:eastAsia="Arial" w:hAnsi="Arial" w:cs="Arial"/>
          <w:spacing w:val="-2"/>
          <w:sz w:val="21"/>
          <w:szCs w:val="21"/>
        </w:rPr>
        <w:t xml:space="preserve">e, </w:t>
      </w:r>
      <w:r>
        <w:rPr>
          <w:rFonts w:ascii="Arial" w:eastAsia="Arial" w:hAnsi="Arial" w:cs="Arial"/>
          <w:sz w:val="21"/>
          <w:szCs w:val="21"/>
        </w:rPr>
        <w:t>cus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ce,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tr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of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do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ppo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and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upe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nag</w:t>
      </w:r>
      <w:r>
        <w:rPr>
          <w:rFonts w:ascii="Arial" w:eastAsia="Arial" w:hAnsi="Arial" w:cs="Arial"/>
          <w:spacing w:val="-3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125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ny</w:t>
      </w:r>
    </w:p>
    <w:p w14:paraId="2F8A7687" w14:textId="77777777" w:rsidR="00666D40" w:rsidRDefault="00601DC8">
      <w:pPr>
        <w:spacing w:line="220" w:lineRule="exact"/>
        <w:ind w:left="120" w:right="236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position w:val="-1"/>
          <w:sz w:val="21"/>
          <w:szCs w:val="21"/>
        </w:rPr>
        <w:t>e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m</w:t>
      </w:r>
      <w:r>
        <w:rPr>
          <w:rFonts w:ascii="Arial" w:eastAsia="Arial" w:hAnsi="Arial" w:cs="Arial"/>
          <w:position w:val="-1"/>
          <w:sz w:val="21"/>
          <w:szCs w:val="21"/>
        </w:rPr>
        <w:t>p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l</w:t>
      </w:r>
      <w:r>
        <w:rPr>
          <w:rFonts w:ascii="Arial" w:eastAsia="Arial" w:hAnsi="Arial" w:cs="Arial"/>
          <w:position w:val="-1"/>
          <w:sz w:val="21"/>
          <w:szCs w:val="21"/>
        </w:rPr>
        <w:t>o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y</w:t>
      </w:r>
      <w:r>
        <w:rPr>
          <w:rFonts w:ascii="Arial" w:eastAsia="Arial" w:hAnsi="Arial" w:cs="Arial"/>
          <w:position w:val="-1"/>
          <w:sz w:val="21"/>
          <w:szCs w:val="21"/>
        </w:rPr>
        <w:t>ed d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v</w:t>
      </w:r>
      <w:r>
        <w:rPr>
          <w:rFonts w:ascii="Arial" w:eastAsia="Arial" w:hAnsi="Arial" w:cs="Arial"/>
          <w:position w:val="-1"/>
          <w:sz w:val="21"/>
          <w:szCs w:val="21"/>
        </w:rPr>
        <w:t>e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</w:t>
      </w:r>
      <w:r>
        <w:rPr>
          <w:rFonts w:ascii="Arial" w:eastAsia="Arial" w:hAnsi="Arial" w:cs="Arial"/>
          <w:position w:val="-1"/>
          <w:sz w:val="21"/>
          <w:szCs w:val="21"/>
        </w:rPr>
        <w:t>s.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w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as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position w:val="-1"/>
          <w:sz w:val="21"/>
          <w:szCs w:val="21"/>
        </w:rPr>
        <w:t>n cha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ge 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o</w:t>
      </w:r>
      <w:r>
        <w:rPr>
          <w:rFonts w:ascii="Arial" w:eastAsia="Arial" w:hAnsi="Arial" w:cs="Arial"/>
          <w:position w:val="-1"/>
          <w:sz w:val="21"/>
          <w:szCs w:val="21"/>
        </w:rPr>
        <w:t>f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>he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ac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c</w:t>
      </w:r>
      <w:r>
        <w:rPr>
          <w:rFonts w:ascii="Arial" w:eastAsia="Arial" w:hAnsi="Arial" w:cs="Arial"/>
          <w:position w:val="-1"/>
          <w:sz w:val="21"/>
          <w:szCs w:val="21"/>
        </w:rPr>
        <w:t>u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</w:t>
      </w:r>
      <w:r>
        <w:rPr>
          <w:rFonts w:ascii="Arial" w:eastAsia="Arial" w:hAnsi="Arial" w:cs="Arial"/>
          <w:position w:val="-1"/>
          <w:sz w:val="21"/>
          <w:szCs w:val="21"/>
        </w:rPr>
        <w:t>a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>e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b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li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n</w:t>
      </w:r>
      <w:r>
        <w:rPr>
          <w:rFonts w:ascii="Arial" w:eastAsia="Arial" w:hAnsi="Arial" w:cs="Arial"/>
          <w:position w:val="-1"/>
          <w:sz w:val="21"/>
          <w:szCs w:val="21"/>
        </w:rPr>
        <w:t>g of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a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l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l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n</w:t>
      </w:r>
      <w:r>
        <w:rPr>
          <w:rFonts w:ascii="Arial" w:eastAsia="Arial" w:hAnsi="Arial" w:cs="Arial"/>
          <w:position w:val="-1"/>
          <w:sz w:val="21"/>
          <w:szCs w:val="21"/>
        </w:rPr>
        <w:t>bo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u</w:t>
      </w:r>
      <w:r>
        <w:rPr>
          <w:rFonts w:ascii="Arial" w:eastAsia="Arial" w:hAnsi="Arial" w:cs="Arial"/>
          <w:position w:val="-1"/>
          <w:sz w:val="21"/>
          <w:szCs w:val="21"/>
        </w:rPr>
        <w:t>nd a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n</w:t>
      </w:r>
      <w:r>
        <w:rPr>
          <w:rFonts w:ascii="Arial" w:eastAsia="Arial" w:hAnsi="Arial" w:cs="Arial"/>
          <w:position w:val="-1"/>
          <w:sz w:val="21"/>
          <w:szCs w:val="21"/>
        </w:rPr>
        <w:t>d ou</w:t>
      </w:r>
      <w:r>
        <w:rPr>
          <w:rFonts w:ascii="Arial" w:eastAsia="Arial" w:hAnsi="Arial" w:cs="Arial"/>
          <w:spacing w:val="-4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>bou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n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d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f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e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position w:val="-1"/>
          <w:sz w:val="21"/>
          <w:szCs w:val="21"/>
        </w:rPr>
        <w:t>gh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>.</w:t>
      </w:r>
    </w:p>
    <w:p w14:paraId="6DF1DA3A" w14:textId="77777777" w:rsidR="00666D40" w:rsidRDefault="00666D40">
      <w:pPr>
        <w:spacing w:before="2" w:line="240" w:lineRule="exact"/>
        <w:rPr>
          <w:sz w:val="24"/>
          <w:szCs w:val="24"/>
        </w:rPr>
      </w:pPr>
    </w:p>
    <w:p w14:paraId="724DE452" w14:textId="77777777" w:rsidR="00666D40" w:rsidRDefault="00601DC8">
      <w:pPr>
        <w:spacing w:before="34"/>
        <w:ind w:left="377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ed s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pe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sor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 20</w:t>
      </w:r>
      <w:r>
        <w:rPr>
          <w:rFonts w:ascii="Arial" w:eastAsia="Arial" w:hAnsi="Arial" w:cs="Arial"/>
          <w:spacing w:val="-2"/>
          <w:sz w:val="21"/>
          <w:szCs w:val="21"/>
        </w:rPr>
        <w:t>0</w:t>
      </w:r>
      <w:r>
        <w:rPr>
          <w:rFonts w:ascii="Arial" w:eastAsia="Arial" w:hAnsi="Arial" w:cs="Arial"/>
          <w:sz w:val="21"/>
          <w:szCs w:val="21"/>
        </w:rPr>
        <w:t>3</w:t>
      </w:r>
    </w:p>
    <w:p w14:paraId="313D045E" w14:textId="77777777" w:rsidR="00666D40" w:rsidRDefault="00601DC8">
      <w:pPr>
        <w:spacing w:before="37"/>
        <w:ind w:left="377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•   </w:t>
      </w:r>
      <w:r>
        <w:rPr>
          <w:rFonts w:ascii="Arial" w:eastAsia="Arial" w:hAnsi="Arial" w:cs="Arial"/>
          <w:spacing w:val="5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ed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 key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 o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$1</w:t>
      </w:r>
      <w:r>
        <w:rPr>
          <w:rFonts w:ascii="Arial" w:eastAsia="Arial" w:hAnsi="Arial" w:cs="Arial"/>
          <w:spacing w:val="-3"/>
          <w:sz w:val="21"/>
          <w:szCs w:val="21"/>
        </w:rPr>
        <w:t>-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on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 xml:space="preserve">enues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 2</w:t>
      </w:r>
      <w:r>
        <w:rPr>
          <w:rFonts w:ascii="Arial" w:eastAsia="Arial" w:hAnsi="Arial" w:cs="Arial"/>
          <w:spacing w:val="-2"/>
          <w:sz w:val="21"/>
          <w:szCs w:val="21"/>
        </w:rPr>
        <w:t>0</w:t>
      </w:r>
      <w:r>
        <w:rPr>
          <w:rFonts w:ascii="Arial" w:eastAsia="Arial" w:hAnsi="Arial" w:cs="Arial"/>
          <w:sz w:val="21"/>
          <w:szCs w:val="21"/>
        </w:rPr>
        <w:t xml:space="preserve">03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ou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h s</w:t>
      </w:r>
      <w:r>
        <w:rPr>
          <w:rFonts w:ascii="Arial" w:eastAsia="Arial" w:hAnsi="Arial" w:cs="Arial"/>
          <w:spacing w:val="-1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ce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ent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ht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&amp;</w:t>
      </w:r>
    </w:p>
    <w:p w14:paraId="0CDD5741" w14:textId="77777777" w:rsidR="00666D40" w:rsidRDefault="00601DC8">
      <w:pPr>
        <w:spacing w:before="37"/>
        <w:ind w:left="737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ns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ec</w:t>
      </w:r>
      <w:r>
        <w:rPr>
          <w:rFonts w:ascii="Arial" w:eastAsia="Arial" w:hAnsi="Arial" w:cs="Arial"/>
          <w:spacing w:val="-1"/>
          <w:sz w:val="21"/>
          <w:szCs w:val="21"/>
        </w:rPr>
        <w:t>ti</w:t>
      </w:r>
      <w:r>
        <w:rPr>
          <w:rFonts w:ascii="Arial" w:eastAsia="Arial" w:hAnsi="Arial" w:cs="Arial"/>
          <w:sz w:val="21"/>
          <w:szCs w:val="21"/>
        </w:rPr>
        <w:t>on 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ds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nd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ll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</w:p>
    <w:p w14:paraId="22690892" w14:textId="77777777" w:rsidR="00666D40" w:rsidRDefault="00601DC8">
      <w:pPr>
        <w:spacing w:before="37"/>
        <w:ind w:left="377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•   </w:t>
      </w:r>
      <w:r>
        <w:rPr>
          <w:rFonts w:ascii="Arial" w:eastAsia="Arial" w:hAnsi="Arial" w:cs="Arial"/>
          <w:spacing w:val="5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uc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es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pacing w:val="1"/>
          <w:sz w:val="21"/>
          <w:szCs w:val="21"/>
        </w:rPr>
        <w:t>ll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ed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ut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 p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ed </w:t>
      </w:r>
      <w:r>
        <w:rPr>
          <w:rFonts w:ascii="Arial" w:eastAsia="Arial" w:hAnsi="Arial" w:cs="Arial"/>
          <w:spacing w:val="-2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EE</w:t>
      </w:r>
      <w:r>
        <w:rPr>
          <w:rFonts w:ascii="Arial" w:eastAsia="Arial" w:hAnsi="Arial" w:cs="Arial"/>
          <w:spacing w:val="-2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 xml:space="preserve">B </w:t>
      </w:r>
      <w:r>
        <w:rPr>
          <w:rFonts w:ascii="Arial" w:eastAsia="Arial" w:hAnsi="Arial" w:cs="Arial"/>
          <w:spacing w:val="-1"/>
          <w:sz w:val="21"/>
          <w:szCs w:val="21"/>
        </w:rPr>
        <w:t>(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ee 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du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o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un</w:t>
      </w:r>
      <w:r>
        <w:rPr>
          <w:rFonts w:ascii="Arial" w:eastAsia="Arial" w:hAnsi="Arial" w:cs="Arial"/>
          <w:spacing w:val="-2"/>
          <w:sz w:val="21"/>
          <w:szCs w:val="21"/>
        </w:rPr>
        <w:t>da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l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us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ne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s)</w:t>
      </w:r>
    </w:p>
    <w:p w14:paraId="327A861B" w14:textId="77777777" w:rsidR="00666D40" w:rsidRDefault="00601DC8">
      <w:pPr>
        <w:spacing w:before="34"/>
        <w:ind w:left="737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og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es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g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 a p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duc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 xml:space="preserve">e and 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if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ed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w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 a c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cus</w:t>
      </w:r>
    </w:p>
    <w:p w14:paraId="21779513" w14:textId="77777777" w:rsidR="00666D40" w:rsidRDefault="00601DC8">
      <w:pPr>
        <w:spacing w:before="37"/>
        <w:ind w:left="377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•   </w:t>
      </w:r>
      <w:r>
        <w:rPr>
          <w:rFonts w:ascii="Arial" w:eastAsia="Arial" w:hAnsi="Arial" w:cs="Arial"/>
          <w:spacing w:val="5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nc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eas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 cus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 1</w:t>
      </w:r>
      <w:r>
        <w:rPr>
          <w:rFonts w:ascii="Arial" w:eastAsia="Arial" w:hAnsi="Arial" w:cs="Arial"/>
          <w:spacing w:val="-2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%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2"/>
          <w:sz w:val="21"/>
          <w:szCs w:val="21"/>
        </w:rPr>
        <w:t>s</w:t>
      </w:r>
      <w:r>
        <w:rPr>
          <w:spacing w:val="-98"/>
          <w:w w:val="107"/>
          <w:position w:val="-2"/>
        </w:rPr>
        <w:t>P</w:t>
      </w:r>
      <w:r>
        <w:rPr>
          <w:rFonts w:ascii="Arial" w:eastAsia="Arial" w:hAnsi="Arial" w:cs="Arial"/>
          <w:spacing w:val="-19"/>
          <w:sz w:val="21"/>
          <w:szCs w:val="21"/>
        </w:rPr>
        <w:t>u</w:t>
      </w:r>
      <w:r>
        <w:rPr>
          <w:spacing w:val="-81"/>
          <w:w w:val="113"/>
          <w:position w:val="-2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35"/>
          <w:sz w:val="21"/>
          <w:szCs w:val="21"/>
        </w:rPr>
        <w:t>i</w:t>
      </w:r>
      <w:r>
        <w:rPr>
          <w:spacing w:val="-63"/>
          <w:w w:val="96"/>
          <w:position w:val="-2"/>
        </w:rPr>
        <w:t>g</w:t>
      </w:r>
      <w:r>
        <w:rPr>
          <w:rFonts w:ascii="Arial" w:eastAsia="Arial" w:hAnsi="Arial" w:cs="Arial"/>
          <w:spacing w:val="-55"/>
          <w:sz w:val="21"/>
          <w:szCs w:val="21"/>
        </w:rPr>
        <w:t>n</w:t>
      </w:r>
      <w:r>
        <w:rPr>
          <w:spacing w:val="-40"/>
          <w:w w:val="108"/>
          <w:position w:val="-2"/>
        </w:rPr>
        <w:t>e</w:t>
      </w:r>
      <w:r>
        <w:rPr>
          <w:rFonts w:ascii="Arial" w:eastAsia="Arial" w:hAnsi="Arial" w:cs="Arial"/>
          <w:spacing w:val="-17"/>
          <w:sz w:val="21"/>
          <w:szCs w:val="21"/>
        </w:rPr>
        <w:t>g</w:t>
      </w:r>
      <w:r>
        <w:rPr>
          <w:b/>
          <w:spacing w:val="-48"/>
          <w:w w:val="120"/>
          <w:position w:val="-2"/>
        </w:rPr>
        <w:t>1</w:t>
      </w:r>
      <w:r>
        <w:rPr>
          <w:rFonts w:ascii="Arial" w:eastAsia="Arial" w:hAnsi="Arial" w:cs="Arial"/>
          <w:spacing w:val="-10"/>
          <w:sz w:val="21"/>
          <w:szCs w:val="21"/>
        </w:rPr>
        <w:t>o</w:t>
      </w:r>
      <w:r>
        <w:rPr>
          <w:spacing w:val="-90"/>
          <w:position w:val="-2"/>
        </w:rPr>
        <w:t>o</w:t>
      </w:r>
      <w:r>
        <w:rPr>
          <w:rFonts w:ascii="Arial" w:eastAsia="Arial" w:hAnsi="Arial" w:cs="Arial"/>
          <w:spacing w:val="-24"/>
          <w:sz w:val="21"/>
          <w:szCs w:val="21"/>
        </w:rPr>
        <w:t>n</w:t>
      </w:r>
      <w:r>
        <w:rPr>
          <w:spacing w:val="-31"/>
          <w:w w:val="83"/>
          <w:position w:val="-2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pacing w:val="-37"/>
          <w:sz w:val="21"/>
          <w:szCs w:val="21"/>
        </w:rPr>
        <w:t>t</w:t>
      </w:r>
      <w:r>
        <w:rPr>
          <w:b/>
          <w:spacing w:val="-85"/>
          <w:w w:val="120"/>
          <w:position w:val="-2"/>
        </w:rPr>
        <w:t>2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anda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 ach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ed</w:t>
      </w:r>
    </w:p>
    <w:p w14:paraId="039EB686" w14:textId="77777777" w:rsidR="00666D40" w:rsidRDefault="00601DC8">
      <w:pPr>
        <w:spacing w:before="18"/>
        <w:ind w:left="377"/>
        <w:rPr>
          <w:rFonts w:ascii="Arial" w:eastAsia="Arial" w:hAnsi="Arial" w:cs="Arial"/>
          <w:sz w:val="21"/>
          <w:szCs w:val="21"/>
        </w:rPr>
        <w:sectPr w:rsidR="00666D40">
          <w:type w:val="continuous"/>
          <w:pgSz w:w="12240" w:h="15840"/>
          <w:pgMar w:top="1400" w:right="600" w:bottom="280" w:left="600" w:header="720" w:footer="720" w:gutter="0"/>
          <w:cols w:space="720"/>
        </w:sectPr>
      </w:pPr>
      <w:r>
        <w:rPr>
          <w:rFonts w:ascii="Arial" w:eastAsia="Arial" w:hAnsi="Arial" w:cs="Arial"/>
          <w:sz w:val="21"/>
          <w:szCs w:val="21"/>
        </w:rPr>
        <w:t xml:space="preserve">•   </w:t>
      </w:r>
      <w:r>
        <w:rPr>
          <w:rFonts w:ascii="Arial" w:eastAsia="Arial" w:hAnsi="Arial" w:cs="Arial"/>
          <w:spacing w:val="5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 xml:space="preserve">ed 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oad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ac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r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15%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ensu</w:t>
      </w:r>
      <w:r>
        <w:rPr>
          <w:rFonts w:ascii="Arial" w:eastAsia="Arial" w:hAnsi="Arial" w:cs="Arial"/>
          <w:spacing w:val="-1"/>
          <w:sz w:val="21"/>
          <w:szCs w:val="21"/>
        </w:rPr>
        <w:t>ri</w:t>
      </w:r>
      <w:r>
        <w:rPr>
          <w:rFonts w:ascii="Arial" w:eastAsia="Arial" w:hAnsi="Arial" w:cs="Arial"/>
          <w:sz w:val="21"/>
          <w:szCs w:val="21"/>
        </w:rPr>
        <w:t xml:space="preserve">ng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ds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x</w:t>
      </w:r>
      <w:r>
        <w:rPr>
          <w:rFonts w:ascii="Arial" w:eastAsia="Arial" w:hAnsi="Arial" w:cs="Arial"/>
          <w:spacing w:val="-1"/>
          <w:sz w:val="21"/>
          <w:szCs w:val="21"/>
        </w:rPr>
        <w:t>im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z</w:t>
      </w:r>
      <w:r>
        <w:rPr>
          <w:rFonts w:ascii="Arial" w:eastAsia="Arial" w:hAnsi="Arial" w:cs="Arial"/>
          <w:sz w:val="21"/>
          <w:szCs w:val="21"/>
        </w:rPr>
        <w:t>ed 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 e</w:t>
      </w:r>
      <w:r>
        <w:rPr>
          <w:rFonts w:ascii="Arial" w:eastAsia="Arial" w:hAnsi="Arial" w:cs="Arial"/>
          <w:spacing w:val="-1"/>
          <w:sz w:val="21"/>
          <w:szCs w:val="21"/>
        </w:rPr>
        <w:t>li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 un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rr</w:t>
      </w:r>
      <w:r>
        <w:rPr>
          <w:rFonts w:ascii="Arial" w:eastAsia="Arial" w:hAnsi="Arial" w:cs="Arial"/>
          <w:sz w:val="21"/>
          <w:szCs w:val="21"/>
        </w:rPr>
        <w:t>an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 xml:space="preserve">d </w:t>
      </w:r>
      <w:r>
        <w:rPr>
          <w:rFonts w:ascii="Arial" w:eastAsia="Arial" w:hAnsi="Arial" w:cs="Arial"/>
          <w:spacing w:val="-1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ps</w:t>
      </w:r>
    </w:p>
    <w:p w14:paraId="7ACCE421" w14:textId="77777777" w:rsidR="00666D40" w:rsidRDefault="00666D40">
      <w:pPr>
        <w:spacing w:before="19" w:line="220" w:lineRule="exact"/>
        <w:rPr>
          <w:sz w:val="22"/>
          <w:szCs w:val="22"/>
        </w:rPr>
        <w:sectPr w:rsidR="00666D40">
          <w:pgSz w:w="12240" w:h="15840"/>
          <w:pgMar w:top="1400" w:right="600" w:bottom="280" w:left="600" w:header="759" w:footer="0" w:gutter="0"/>
          <w:cols w:space="720"/>
        </w:sectPr>
      </w:pPr>
    </w:p>
    <w:p w14:paraId="2158C1B2" w14:textId="77777777" w:rsidR="00666D40" w:rsidRDefault="00666D40">
      <w:pPr>
        <w:spacing w:before="8" w:line="240" w:lineRule="exact"/>
        <w:rPr>
          <w:sz w:val="24"/>
          <w:szCs w:val="24"/>
        </w:rPr>
      </w:pPr>
    </w:p>
    <w:p w14:paraId="650B9F4E" w14:textId="1432440D" w:rsidR="00666D40" w:rsidRDefault="00601DC8">
      <w:pPr>
        <w:spacing w:line="240" w:lineRule="exact"/>
        <w:ind w:left="120" w:right="-5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position w:val="-1"/>
          <w:sz w:val="22"/>
          <w:szCs w:val="22"/>
        </w:rPr>
        <w:t>We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position w:val="-1"/>
          <w:sz w:val="22"/>
          <w:szCs w:val="22"/>
        </w:rPr>
        <w:t xml:space="preserve">ght &amp;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R</w:t>
      </w:r>
      <w:r>
        <w:rPr>
          <w:rFonts w:ascii="Arial" w:eastAsia="Arial" w:hAnsi="Arial" w:cs="Arial"/>
          <w:b/>
          <w:position w:val="-1"/>
          <w:sz w:val="22"/>
          <w:szCs w:val="22"/>
        </w:rPr>
        <w:t>ese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position w:val="-1"/>
          <w:sz w:val="22"/>
          <w:szCs w:val="22"/>
        </w:rPr>
        <w:t>rch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o</w:t>
      </w:r>
      <w:r>
        <w:rPr>
          <w:rFonts w:ascii="Arial" w:eastAsia="Arial" w:hAnsi="Arial" w:cs="Arial"/>
          <w:b/>
          <w:position w:val="-1"/>
          <w:sz w:val="22"/>
          <w:szCs w:val="22"/>
        </w:rPr>
        <w:t>ord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position w:val="-1"/>
          <w:sz w:val="22"/>
          <w:szCs w:val="22"/>
        </w:rPr>
        <w:t>na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o</w:t>
      </w:r>
      <w:r>
        <w:rPr>
          <w:rFonts w:ascii="Arial" w:eastAsia="Arial" w:hAnsi="Arial" w:cs="Arial"/>
          <w:b/>
          <w:position w:val="-1"/>
          <w:sz w:val="22"/>
          <w:szCs w:val="22"/>
        </w:rPr>
        <w:t>r</w:t>
      </w:r>
    </w:p>
    <w:p w14:paraId="09EB64C8" w14:textId="676971B9" w:rsidR="00666D40" w:rsidRDefault="00601DC8">
      <w:pPr>
        <w:spacing w:before="40"/>
        <w:rPr>
          <w:rFonts w:ascii="Arial" w:eastAsia="Arial" w:hAnsi="Arial" w:cs="Arial"/>
          <w:sz w:val="16"/>
          <w:szCs w:val="16"/>
        </w:rPr>
        <w:sectPr w:rsidR="00666D40">
          <w:type w:val="continuous"/>
          <w:pgSz w:w="12240" w:h="15840"/>
          <w:pgMar w:top="1400" w:right="600" w:bottom="280" w:left="600" w:header="720" w:footer="720" w:gutter="0"/>
          <w:cols w:num="2" w:space="720" w:equalWidth="0">
            <w:col w:w="3446" w:space="6833"/>
            <w:col w:w="761"/>
          </w:cols>
        </w:sectPr>
      </w:pPr>
      <w:r>
        <w:br w:type="column"/>
      </w:r>
    </w:p>
    <w:p w14:paraId="26860049" w14:textId="5C8EE795" w:rsidR="00666D40" w:rsidRDefault="00601DC8">
      <w:pPr>
        <w:spacing w:before="52"/>
        <w:ind w:left="120"/>
      </w:pPr>
      <w:r>
        <w:rPr>
          <w:b/>
          <w:spacing w:val="1"/>
        </w:rPr>
        <w:t>S</w:t>
      </w:r>
      <w:r>
        <w:rPr>
          <w:b/>
        </w:rPr>
        <w:t>t</w:t>
      </w:r>
      <w:r>
        <w:rPr>
          <w:b/>
          <w:spacing w:val="1"/>
        </w:rPr>
        <w:t>a</w:t>
      </w:r>
      <w:r>
        <w:rPr>
          <w:b/>
        </w:rPr>
        <w:t>te</w:t>
      </w:r>
      <w:r>
        <w:rPr>
          <w:b/>
          <w:spacing w:val="22"/>
        </w:rPr>
        <w:t xml:space="preserve"> </w:t>
      </w:r>
      <w:r>
        <w:rPr>
          <w:b/>
          <w:w w:val="92"/>
        </w:rPr>
        <w:t>F</w:t>
      </w:r>
      <w:r>
        <w:rPr>
          <w:b/>
          <w:spacing w:val="1"/>
          <w:w w:val="77"/>
        </w:rPr>
        <w:t>r</w:t>
      </w:r>
      <w:r>
        <w:rPr>
          <w:b/>
          <w:w w:val="111"/>
        </w:rPr>
        <w:t>e</w:t>
      </w:r>
      <w:r>
        <w:rPr>
          <w:b/>
          <w:spacing w:val="-1"/>
          <w:w w:val="96"/>
        </w:rPr>
        <w:t>ig</w:t>
      </w:r>
      <w:r>
        <w:rPr>
          <w:b/>
          <w:w w:val="98"/>
        </w:rPr>
        <w:t>h</w:t>
      </w:r>
      <w:r>
        <w:rPr>
          <w:b/>
          <w:w w:val="96"/>
        </w:rPr>
        <w:t>t</w:t>
      </w:r>
      <w:r>
        <w:rPr>
          <w:b/>
          <w:spacing w:val="10"/>
        </w:rPr>
        <w:t xml:space="preserve"> </w:t>
      </w:r>
      <w:r>
        <w:rPr>
          <w:b/>
          <w:spacing w:val="1"/>
        </w:rPr>
        <w:t>Sys</w:t>
      </w:r>
      <w:r>
        <w:rPr>
          <w:b/>
        </w:rPr>
        <w:t>tem</w:t>
      </w:r>
      <w:r>
        <w:rPr>
          <w:b/>
          <w:spacing w:val="1"/>
        </w:rPr>
        <w:t>s</w:t>
      </w:r>
      <w:r>
        <w:rPr>
          <w:b/>
        </w:rPr>
        <w:t>,</w:t>
      </w:r>
      <w:r>
        <w:rPr>
          <w:b/>
          <w:spacing w:val="46"/>
        </w:rPr>
        <w:t xml:space="preserve"> </w:t>
      </w:r>
      <w:r>
        <w:rPr>
          <w:b/>
          <w:spacing w:val="-1"/>
        </w:rPr>
        <w:t>I</w:t>
      </w:r>
      <w:r>
        <w:rPr>
          <w:b/>
          <w:spacing w:val="1"/>
        </w:rPr>
        <w:t>n</w:t>
      </w:r>
      <w:r>
        <w:rPr>
          <w:b/>
          <w:spacing w:val="-1"/>
        </w:rPr>
        <w:t>c</w:t>
      </w:r>
      <w:r>
        <w:rPr>
          <w:b/>
          <w:spacing w:val="2"/>
        </w:rPr>
        <w:t>.</w:t>
      </w:r>
      <w:r>
        <w:rPr>
          <w:b/>
        </w:rPr>
        <w:t>,</w:t>
      </w:r>
      <w:r>
        <w:rPr>
          <w:b/>
          <w:spacing w:val="25"/>
        </w:rPr>
        <w:t xml:space="preserve"> </w:t>
      </w:r>
      <w:r>
        <w:rPr>
          <w:b/>
          <w:spacing w:val="1"/>
          <w:w w:val="85"/>
        </w:rPr>
        <w:t>G</w:t>
      </w:r>
      <w:r>
        <w:rPr>
          <w:b/>
          <w:spacing w:val="1"/>
          <w:w w:val="77"/>
        </w:rPr>
        <w:t>r</w:t>
      </w:r>
      <w:r>
        <w:rPr>
          <w:b/>
          <w:w w:val="111"/>
        </w:rPr>
        <w:t>ee</w:t>
      </w:r>
      <w:r>
        <w:rPr>
          <w:b/>
          <w:spacing w:val="1"/>
          <w:w w:val="98"/>
        </w:rPr>
        <w:t>n</w:t>
      </w:r>
      <w:r>
        <w:rPr>
          <w:b/>
          <w:spacing w:val="1"/>
          <w:w w:val="95"/>
        </w:rPr>
        <w:t>v</w:t>
      </w:r>
      <w:r>
        <w:rPr>
          <w:b/>
          <w:spacing w:val="-1"/>
          <w:w w:val="98"/>
        </w:rPr>
        <w:t>ill</w:t>
      </w:r>
      <w:r>
        <w:rPr>
          <w:b/>
          <w:w w:val="98"/>
        </w:rPr>
        <w:t>e</w:t>
      </w:r>
      <w:r>
        <w:rPr>
          <w:b/>
          <w:w w:val="120"/>
        </w:rPr>
        <w:t>,</w:t>
      </w:r>
      <w:r>
        <w:rPr>
          <w:b/>
          <w:spacing w:val="12"/>
        </w:rPr>
        <w:t xml:space="preserve"> </w:t>
      </w:r>
      <w:r>
        <w:rPr>
          <w:b/>
          <w:spacing w:val="1"/>
        </w:rPr>
        <w:t>S</w:t>
      </w:r>
      <w:r>
        <w:rPr>
          <w:b/>
        </w:rPr>
        <w:t>C</w:t>
      </w:r>
      <w:r>
        <w:rPr>
          <w:b/>
        </w:rPr>
        <w:t xml:space="preserve">                                                                                                                   </w:t>
      </w:r>
      <w:r>
        <w:rPr>
          <w:b/>
          <w:spacing w:val="26"/>
        </w:rPr>
        <w:t xml:space="preserve"> </w:t>
      </w:r>
      <w:r w:rsidR="00DF270A">
        <w:rPr>
          <w:b/>
          <w:spacing w:val="2"/>
          <w:w w:val="119"/>
        </w:rPr>
        <w:t>2000</w:t>
      </w:r>
      <w:r>
        <w:rPr>
          <w:b/>
          <w:spacing w:val="3"/>
          <w:w w:val="119"/>
        </w:rPr>
        <w:t xml:space="preserve"> </w:t>
      </w:r>
      <w:r>
        <w:rPr>
          <w:b/>
        </w:rPr>
        <w:t>to</w:t>
      </w:r>
      <w:r>
        <w:rPr>
          <w:b/>
          <w:spacing w:val="10"/>
        </w:rPr>
        <w:t xml:space="preserve"> </w:t>
      </w:r>
      <w:r w:rsidR="00DF270A">
        <w:rPr>
          <w:b/>
          <w:spacing w:val="-1"/>
          <w:w w:val="120"/>
        </w:rPr>
        <w:t>2011</w:t>
      </w:r>
    </w:p>
    <w:p w14:paraId="7DC5A9C3" w14:textId="77777777" w:rsidR="00666D40" w:rsidRDefault="00666D40">
      <w:pPr>
        <w:spacing w:before="13" w:line="280" w:lineRule="exact"/>
        <w:rPr>
          <w:sz w:val="28"/>
          <w:szCs w:val="28"/>
        </w:rPr>
      </w:pPr>
    </w:p>
    <w:p w14:paraId="230E955A" w14:textId="77777777" w:rsidR="00666D40" w:rsidRDefault="00601DC8">
      <w:pPr>
        <w:spacing w:line="276" w:lineRule="auto"/>
        <w:ind w:left="120" w:right="14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Or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ed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pe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ti</w:t>
      </w:r>
      <w:r>
        <w:rPr>
          <w:rFonts w:ascii="Arial" w:eastAsia="Arial" w:hAnsi="Arial" w:cs="Arial"/>
          <w:sz w:val="21"/>
          <w:szCs w:val="21"/>
        </w:rPr>
        <w:t xml:space="preserve">ons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upe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sor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son,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S</w:t>
      </w:r>
      <w:r>
        <w:rPr>
          <w:rFonts w:ascii="Arial" w:eastAsia="Arial" w:hAnsi="Arial" w:cs="Arial"/>
          <w:sz w:val="21"/>
          <w:szCs w:val="21"/>
        </w:rPr>
        <w:t xml:space="preserve">C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ca</w:t>
      </w:r>
      <w:r>
        <w:rPr>
          <w:rFonts w:ascii="Arial" w:eastAsia="Arial" w:hAnsi="Arial" w:cs="Arial"/>
          <w:spacing w:val="-1"/>
          <w:sz w:val="21"/>
          <w:szCs w:val="21"/>
        </w:rPr>
        <w:t>ti</w:t>
      </w:r>
      <w:r>
        <w:rPr>
          <w:rFonts w:ascii="Arial" w:eastAsia="Arial" w:hAnsi="Arial" w:cs="Arial"/>
          <w:sz w:val="21"/>
          <w:szCs w:val="21"/>
        </w:rPr>
        <w:t>on 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d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ce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ed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 p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 xml:space="preserve">s and 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al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 xml:space="preserve">es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ht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ea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ch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oo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-1"/>
          <w:sz w:val="21"/>
          <w:szCs w:val="21"/>
        </w:rPr>
        <w:t>Gr</w:t>
      </w:r>
      <w:r>
        <w:rPr>
          <w:rFonts w:ascii="Arial" w:eastAsia="Arial" w:hAnsi="Arial" w:cs="Arial"/>
          <w:sz w:val="21"/>
          <w:szCs w:val="21"/>
        </w:rPr>
        <w:t>een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S</w:t>
      </w:r>
      <w:r>
        <w:rPr>
          <w:rFonts w:ascii="Arial" w:eastAsia="Arial" w:hAnsi="Arial" w:cs="Arial"/>
          <w:sz w:val="21"/>
          <w:szCs w:val="21"/>
        </w:rPr>
        <w:t xml:space="preserve">C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ca</w:t>
      </w:r>
      <w:r>
        <w:rPr>
          <w:rFonts w:ascii="Arial" w:eastAsia="Arial" w:hAnsi="Arial" w:cs="Arial"/>
          <w:spacing w:val="-1"/>
          <w:sz w:val="21"/>
          <w:szCs w:val="21"/>
        </w:rPr>
        <w:t>ti</w:t>
      </w:r>
      <w:r>
        <w:rPr>
          <w:rFonts w:ascii="Arial" w:eastAsia="Arial" w:hAnsi="Arial" w:cs="Arial"/>
          <w:sz w:val="21"/>
          <w:szCs w:val="21"/>
        </w:rPr>
        <w:t>on.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 xml:space="preserve">as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esp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or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l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pe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al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ns;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an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sa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T c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>li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ce,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cus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e,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duc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 accu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of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700+ da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tr</w:t>
      </w:r>
      <w:r>
        <w:rPr>
          <w:rFonts w:ascii="Arial" w:eastAsia="Arial" w:hAnsi="Arial" w:cs="Arial"/>
          <w:sz w:val="21"/>
          <w:szCs w:val="21"/>
        </w:rPr>
        <w:t>ansac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ns.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ua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co</w:t>
      </w:r>
      <w:r>
        <w:rPr>
          <w:rFonts w:ascii="Arial" w:eastAsia="Arial" w:hAnsi="Arial" w:cs="Arial"/>
          <w:spacing w:val="-1"/>
          <w:sz w:val="21"/>
          <w:szCs w:val="21"/>
        </w:rPr>
        <w:t>mm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ca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 xml:space="preserve"> 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ep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ed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ght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o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 xml:space="preserve">C </w:t>
      </w:r>
      <w:r>
        <w:rPr>
          <w:rFonts w:ascii="Arial" w:eastAsia="Arial" w:hAnsi="Arial" w:cs="Arial"/>
          <w:spacing w:val="-1"/>
          <w:sz w:val="21"/>
          <w:szCs w:val="21"/>
        </w:rPr>
        <w:t>(N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nal 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 xml:space="preserve">ht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as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on)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o 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an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e na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nal 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es.</w:t>
      </w:r>
      <w:r>
        <w:rPr>
          <w:rFonts w:ascii="Arial" w:eastAsia="Arial" w:hAnsi="Arial" w:cs="Arial"/>
          <w:spacing w:val="5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 xml:space="preserve">as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 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son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tw</w:t>
      </w:r>
      <w:r>
        <w:rPr>
          <w:rFonts w:ascii="Arial" w:eastAsia="Arial" w:hAnsi="Arial" w:cs="Arial"/>
          <w:sz w:val="21"/>
          <w:szCs w:val="21"/>
        </w:rPr>
        <w:t xml:space="preserve">een </w:t>
      </w:r>
      <w:r>
        <w:rPr>
          <w:rFonts w:ascii="Arial" w:eastAsia="Arial" w:hAnsi="Arial" w:cs="Arial"/>
          <w:spacing w:val="-3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pany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sa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or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</w:p>
    <w:p w14:paraId="01846CC0" w14:textId="77777777" w:rsidR="00666D40" w:rsidRDefault="00601DC8">
      <w:pPr>
        <w:spacing w:line="220" w:lineRule="exact"/>
        <w:ind w:left="1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position w:val="-1"/>
          <w:sz w:val="21"/>
          <w:szCs w:val="21"/>
        </w:rPr>
        <w:t>edu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c</w:t>
      </w:r>
      <w:r>
        <w:rPr>
          <w:rFonts w:ascii="Arial" w:eastAsia="Arial" w:hAnsi="Arial" w:cs="Arial"/>
          <w:position w:val="-1"/>
          <w:sz w:val="21"/>
          <w:szCs w:val="21"/>
        </w:rPr>
        <w:t>a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position w:val="-1"/>
          <w:sz w:val="21"/>
          <w:szCs w:val="21"/>
        </w:rPr>
        <w:t>on</w:t>
      </w:r>
      <w:r>
        <w:rPr>
          <w:rFonts w:ascii="Arial" w:eastAsia="Arial" w:hAnsi="Arial" w:cs="Arial"/>
          <w:spacing w:val="-3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of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f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</w:t>
      </w:r>
      <w:r>
        <w:rPr>
          <w:rFonts w:ascii="Arial" w:eastAsia="Arial" w:hAnsi="Arial" w:cs="Arial"/>
          <w:position w:val="-1"/>
          <w:sz w:val="21"/>
          <w:szCs w:val="21"/>
        </w:rPr>
        <w:t>e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i</w:t>
      </w:r>
      <w:r>
        <w:rPr>
          <w:rFonts w:ascii="Arial" w:eastAsia="Arial" w:hAnsi="Arial" w:cs="Arial"/>
          <w:position w:val="-1"/>
          <w:sz w:val="21"/>
          <w:szCs w:val="21"/>
        </w:rPr>
        <w:t>ght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c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l</w:t>
      </w:r>
      <w:r>
        <w:rPr>
          <w:rFonts w:ascii="Arial" w:eastAsia="Arial" w:hAnsi="Arial" w:cs="Arial"/>
          <w:position w:val="-1"/>
          <w:sz w:val="21"/>
          <w:szCs w:val="21"/>
        </w:rPr>
        <w:t>as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s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f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position w:val="-1"/>
          <w:sz w:val="21"/>
          <w:szCs w:val="21"/>
        </w:rPr>
        <w:t>ca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ti</w:t>
      </w:r>
      <w:r>
        <w:rPr>
          <w:rFonts w:ascii="Arial" w:eastAsia="Arial" w:hAnsi="Arial" w:cs="Arial"/>
          <w:position w:val="-1"/>
          <w:sz w:val="21"/>
          <w:szCs w:val="21"/>
        </w:rPr>
        <w:t>on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g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u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d</w:t>
      </w:r>
      <w:r>
        <w:rPr>
          <w:rFonts w:ascii="Arial" w:eastAsia="Arial" w:hAnsi="Arial" w:cs="Arial"/>
          <w:position w:val="-1"/>
          <w:sz w:val="21"/>
          <w:szCs w:val="21"/>
        </w:rPr>
        <w:t>e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position w:val="-1"/>
          <w:sz w:val="21"/>
          <w:szCs w:val="21"/>
        </w:rPr>
        <w:t>n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e</w:t>
      </w:r>
      <w:r>
        <w:rPr>
          <w:rFonts w:ascii="Arial" w:eastAsia="Arial" w:hAnsi="Arial" w:cs="Arial"/>
          <w:position w:val="-1"/>
          <w:sz w:val="21"/>
          <w:szCs w:val="21"/>
        </w:rPr>
        <w:t>s.</w:t>
      </w:r>
      <w:r>
        <w:rPr>
          <w:rFonts w:ascii="Arial" w:eastAsia="Arial" w:hAnsi="Arial" w:cs="Arial"/>
          <w:spacing w:val="56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S</w:t>
      </w:r>
      <w:r>
        <w:rPr>
          <w:rFonts w:ascii="Arial" w:eastAsia="Arial" w:hAnsi="Arial" w:cs="Arial"/>
          <w:position w:val="-1"/>
          <w:sz w:val="21"/>
          <w:szCs w:val="21"/>
        </w:rPr>
        <w:t>upe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v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i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sed 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a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nd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tr</w:t>
      </w:r>
      <w:r>
        <w:rPr>
          <w:rFonts w:ascii="Arial" w:eastAsia="Arial" w:hAnsi="Arial" w:cs="Arial"/>
          <w:position w:val="-1"/>
          <w:sz w:val="21"/>
          <w:szCs w:val="21"/>
        </w:rPr>
        <w:t>a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i</w:t>
      </w:r>
      <w:r>
        <w:rPr>
          <w:rFonts w:ascii="Arial" w:eastAsia="Arial" w:hAnsi="Arial" w:cs="Arial"/>
          <w:position w:val="-1"/>
          <w:sz w:val="21"/>
          <w:szCs w:val="21"/>
        </w:rPr>
        <w:t xml:space="preserve">ned a 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s</w:t>
      </w:r>
      <w:r>
        <w:rPr>
          <w:rFonts w:ascii="Arial" w:eastAsia="Arial" w:hAnsi="Arial" w:cs="Arial"/>
          <w:position w:val="-1"/>
          <w:sz w:val="21"/>
          <w:szCs w:val="21"/>
        </w:rPr>
        <w:t>up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p</w:t>
      </w:r>
      <w:r>
        <w:rPr>
          <w:rFonts w:ascii="Arial" w:eastAsia="Arial" w:hAnsi="Arial" w:cs="Arial"/>
          <w:position w:val="-1"/>
          <w:sz w:val="21"/>
          <w:szCs w:val="21"/>
        </w:rPr>
        <w:t>o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r</w:t>
      </w:r>
      <w:r>
        <w:rPr>
          <w:rFonts w:ascii="Arial" w:eastAsia="Arial" w:hAnsi="Arial" w:cs="Arial"/>
          <w:position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position w:val="-1"/>
          <w:sz w:val="21"/>
          <w:szCs w:val="21"/>
        </w:rPr>
        <w:t>eam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o</w:t>
      </w:r>
      <w:r>
        <w:rPr>
          <w:rFonts w:ascii="Arial" w:eastAsia="Arial" w:hAnsi="Arial" w:cs="Arial"/>
          <w:position w:val="-1"/>
          <w:sz w:val="21"/>
          <w:szCs w:val="21"/>
        </w:rPr>
        <w:t>f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40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+</w:t>
      </w:r>
      <w:r>
        <w:rPr>
          <w:rFonts w:ascii="Arial" w:eastAsia="Arial" w:hAnsi="Arial" w:cs="Arial"/>
          <w:position w:val="-1"/>
          <w:sz w:val="21"/>
          <w:szCs w:val="21"/>
        </w:rPr>
        <w:t>.</w:t>
      </w:r>
    </w:p>
    <w:p w14:paraId="504CA710" w14:textId="77777777" w:rsidR="00666D40" w:rsidRDefault="00666D40">
      <w:pPr>
        <w:spacing w:before="14" w:line="260" w:lineRule="exact"/>
        <w:rPr>
          <w:sz w:val="26"/>
          <w:szCs w:val="26"/>
        </w:rPr>
      </w:pPr>
    </w:p>
    <w:p w14:paraId="27B1FC30" w14:textId="77777777" w:rsidR="00666D40" w:rsidRDefault="00601DC8">
      <w:pPr>
        <w:tabs>
          <w:tab w:val="left" w:pos="720"/>
        </w:tabs>
        <w:spacing w:before="34" w:line="275" w:lineRule="auto"/>
        <w:ind w:left="734" w:right="809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•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y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ar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1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ght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rc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ator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ad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60</w:t>
      </w:r>
      <w:r>
        <w:rPr>
          <w:rFonts w:ascii="Arial" w:eastAsia="Arial" w:hAnsi="Arial" w:cs="Arial"/>
          <w:spacing w:val="2"/>
        </w:rPr>
        <w:t>1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of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ou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ent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of a</w:t>
      </w:r>
      <w:r>
        <w:rPr>
          <w:rFonts w:ascii="Arial" w:eastAsia="Arial" w:hAnsi="Arial" w:cs="Arial"/>
          <w:spacing w:val="1"/>
        </w:rPr>
        <w:t>cc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ate 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ght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on,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2"/>
        </w:rPr>
        <w:t>w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ght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.</w:t>
      </w:r>
    </w:p>
    <w:p w14:paraId="7224878A" w14:textId="77777777" w:rsidR="00666D40" w:rsidRDefault="00601DC8">
      <w:pPr>
        <w:spacing w:before="3"/>
        <w:ind w:left="3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ne</w:t>
      </w:r>
      <w:r>
        <w:rPr>
          <w:rFonts w:ascii="Arial" w:eastAsia="Arial" w:hAnsi="Arial" w:cs="Arial"/>
          <w:spacing w:val="3"/>
        </w:rPr>
        <w:t>-</w:t>
      </w:r>
      <w:r>
        <w:rPr>
          <w:rFonts w:ascii="Arial" w:eastAsia="Arial" w:hAnsi="Arial" w:cs="Arial"/>
        </w:rPr>
        <w:t>ha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cr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vi</w:t>
      </w:r>
      <w:r>
        <w:rPr>
          <w:rFonts w:ascii="Arial" w:eastAsia="Arial" w:hAnsi="Arial" w:cs="Arial"/>
          <w:spacing w:val="5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2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7</w:t>
      </w:r>
      <w:r>
        <w:rPr>
          <w:rFonts w:ascii="Arial" w:eastAsia="Arial" w:hAnsi="Arial" w:cs="Arial"/>
        </w:rPr>
        <w:t>%</w:t>
      </w:r>
    </w:p>
    <w:p w14:paraId="7E70AB9F" w14:textId="77777777" w:rsidR="00666D40" w:rsidRDefault="00601DC8">
      <w:pPr>
        <w:spacing w:before="34"/>
        <w:ind w:left="3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ad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tor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1</w:t>
      </w:r>
      <w:r>
        <w:rPr>
          <w:rFonts w:ascii="Arial" w:eastAsia="Arial" w:hAnsi="Arial" w:cs="Arial"/>
        </w:rPr>
        <w:t>5</w:t>
      </w:r>
      <w:r>
        <w:rPr>
          <w:rFonts w:ascii="Arial" w:eastAsia="Arial" w:hAnsi="Arial" w:cs="Arial"/>
          <w:spacing w:val="1"/>
        </w:rPr>
        <w:t>%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"/>
        </w:rPr>
        <w:t xml:space="preserve"> l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ads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we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x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  <w:spacing w:val="-1"/>
        </w:rPr>
        <w:t>iz</w:t>
      </w:r>
      <w:r>
        <w:rPr>
          <w:rFonts w:ascii="Arial" w:eastAsia="Arial" w:hAnsi="Arial" w:cs="Arial"/>
        </w:rPr>
        <w:t>ed</w:t>
      </w:r>
    </w:p>
    <w:p w14:paraId="4374E195" w14:textId="77777777" w:rsidR="00666D40" w:rsidRDefault="00601DC8">
      <w:pPr>
        <w:spacing w:before="34"/>
        <w:ind w:left="3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Redu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abor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wa</w:t>
      </w:r>
      <w:r>
        <w:rPr>
          <w:rFonts w:ascii="Arial" w:eastAsia="Arial" w:hAnsi="Arial" w:cs="Arial"/>
          <w:spacing w:val="1"/>
        </w:rPr>
        <w:t>rr</w:t>
      </w:r>
      <w:r>
        <w:rPr>
          <w:rFonts w:ascii="Arial" w:eastAsia="Arial" w:hAnsi="Arial" w:cs="Arial"/>
        </w:rPr>
        <w:t>an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ps</w:t>
      </w:r>
    </w:p>
    <w:p w14:paraId="75FEDD7A" w14:textId="77777777" w:rsidR="00666D40" w:rsidRDefault="00601DC8">
      <w:pPr>
        <w:tabs>
          <w:tab w:val="left" w:pos="720"/>
        </w:tabs>
        <w:spacing w:before="4" w:line="260" w:lineRule="atLeast"/>
        <w:ind w:left="734" w:right="937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•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ded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ta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cc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ul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ut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of the</w:t>
      </w:r>
      <w:r>
        <w:rPr>
          <w:rFonts w:ascii="Arial" w:eastAsia="Arial" w:hAnsi="Arial" w:cs="Arial"/>
          <w:spacing w:val="-1"/>
        </w:rPr>
        <w:t xml:space="preserve"> 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2"/>
        </w:rPr>
        <w:t>.</w:t>
      </w:r>
      <w:r>
        <w:rPr>
          <w:rFonts w:ascii="Arial" w:eastAsia="Arial" w:hAnsi="Arial" w:cs="Arial"/>
        </w:rPr>
        <w:t>0,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 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am</w:t>
      </w:r>
    </w:p>
    <w:p w14:paraId="4D83950B" w14:textId="77777777" w:rsidR="00666D40" w:rsidRDefault="00666D40">
      <w:pPr>
        <w:spacing w:before="6" w:line="120" w:lineRule="exact"/>
        <w:rPr>
          <w:sz w:val="13"/>
          <w:szCs w:val="13"/>
        </w:rPr>
      </w:pPr>
    </w:p>
    <w:p w14:paraId="4BF9AD6C" w14:textId="77777777" w:rsidR="00666D40" w:rsidRDefault="00666D40">
      <w:pPr>
        <w:spacing w:line="200" w:lineRule="exact"/>
      </w:pPr>
    </w:p>
    <w:p w14:paraId="447EEDB0" w14:textId="77777777" w:rsidR="00666D40" w:rsidRDefault="00666D40">
      <w:pPr>
        <w:spacing w:line="200" w:lineRule="exact"/>
      </w:pPr>
    </w:p>
    <w:p w14:paraId="54715087" w14:textId="77777777" w:rsidR="00666D40" w:rsidRDefault="00601DC8">
      <w:pPr>
        <w:spacing w:before="29"/>
        <w:ind w:left="4769" w:right="476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DU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TION</w:t>
      </w:r>
    </w:p>
    <w:p w14:paraId="1A2B31D9" w14:textId="77777777" w:rsidR="00666D40" w:rsidRDefault="00666D40">
      <w:pPr>
        <w:spacing w:before="2" w:line="100" w:lineRule="exact"/>
        <w:rPr>
          <w:sz w:val="10"/>
          <w:szCs w:val="10"/>
        </w:rPr>
      </w:pPr>
    </w:p>
    <w:p w14:paraId="06240D67" w14:textId="77777777" w:rsidR="00666D40" w:rsidRDefault="00666D40">
      <w:pPr>
        <w:spacing w:line="200" w:lineRule="exact"/>
      </w:pPr>
    </w:p>
    <w:p w14:paraId="3022EB68" w14:textId="71573643" w:rsidR="00666D40" w:rsidRDefault="00601DC8">
      <w:pPr>
        <w:ind w:left="12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>ache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or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f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-3"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ness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anageme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pacing w:val="-2"/>
          <w:sz w:val="22"/>
          <w:szCs w:val="22"/>
        </w:rPr>
        <w:t>M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no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: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4"/>
          <w:sz w:val="22"/>
          <w:szCs w:val="22"/>
        </w:rPr>
        <w:t>H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 xml:space="preserve">ory                                                          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</w:p>
    <w:p w14:paraId="46ADB718" w14:textId="77777777" w:rsidR="00666D40" w:rsidRDefault="00601DC8">
      <w:pPr>
        <w:spacing w:before="41"/>
        <w:ind w:left="1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ta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5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</w:rPr>
        <w:t xml:space="preserve">of </w:t>
      </w:r>
      <w:r>
        <w:rPr>
          <w:rFonts w:ascii="Arial" w:eastAsia="Arial" w:hAnsi="Arial" w:cs="Arial"/>
          <w:spacing w:val="1"/>
        </w:rPr>
        <w:t>Gr</w:t>
      </w:r>
      <w:r>
        <w:rPr>
          <w:rFonts w:ascii="Arial" w:eastAsia="Arial" w:hAnsi="Arial" w:cs="Arial"/>
        </w:rPr>
        <w:t>ee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2"/>
        </w:rPr>
        <w:t>l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e,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3.1</w:t>
      </w:r>
    </w:p>
    <w:p w14:paraId="1155E40C" w14:textId="77777777" w:rsidR="00666D40" w:rsidRDefault="00601DC8">
      <w:pPr>
        <w:spacing w:line="220" w:lineRule="exact"/>
        <w:ind w:left="1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gh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h</w:t>
      </w:r>
      <w:r>
        <w:rPr>
          <w:rFonts w:ascii="Arial" w:eastAsia="Arial" w:hAnsi="Arial" w:cs="Arial"/>
        </w:rPr>
        <w:t>ool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 xml:space="preserve">of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ont,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6"/>
        </w:rPr>
        <w:t>W</w:t>
      </w:r>
      <w:r>
        <w:rPr>
          <w:rFonts w:ascii="Arial" w:eastAsia="Arial" w:hAnsi="Arial" w:cs="Arial"/>
        </w:rPr>
        <w:t>V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1"/>
        </w:rPr>
        <w:t>Gr</w:t>
      </w:r>
      <w:r>
        <w:rPr>
          <w:rFonts w:ascii="Arial" w:eastAsia="Arial" w:hAnsi="Arial" w:cs="Arial"/>
        </w:rPr>
        <w:t>ad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</w:rPr>
        <w:t>ated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</w:rPr>
        <w:t>tato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an</w:t>
      </w:r>
    </w:p>
    <w:sectPr w:rsidR="00666D40">
      <w:type w:val="continuous"/>
      <w:pgSz w:w="12240" w:h="15840"/>
      <w:pgMar w:top="1400" w:right="60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1116BA" w14:textId="77777777" w:rsidR="00601DC8" w:rsidRDefault="00601DC8">
      <w:r>
        <w:separator/>
      </w:r>
    </w:p>
  </w:endnote>
  <w:endnote w:type="continuationSeparator" w:id="0">
    <w:p w14:paraId="46F8DA08" w14:textId="77777777" w:rsidR="00601DC8" w:rsidRDefault="00601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12197" w14:textId="77777777" w:rsidR="00601DC8" w:rsidRDefault="00601DC8">
      <w:r>
        <w:separator/>
      </w:r>
    </w:p>
  </w:footnote>
  <w:footnote w:type="continuationSeparator" w:id="0">
    <w:p w14:paraId="50E5C094" w14:textId="77777777" w:rsidR="00601DC8" w:rsidRDefault="00601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067D0B"/>
    <w:multiLevelType w:val="multilevel"/>
    <w:tmpl w:val="E9F4F3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D40"/>
    <w:rsid w:val="00601DC8"/>
    <w:rsid w:val="00666D40"/>
    <w:rsid w:val="006F69D6"/>
    <w:rsid w:val="00DF2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22D384"/>
  <w15:docId w15:val="{EF247E9F-5AD6-4163-B8ED-ECA434B9D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DF27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270A"/>
  </w:style>
  <w:style w:type="paragraph" w:styleId="Footer">
    <w:name w:val="footer"/>
    <w:basedOn w:val="Normal"/>
    <w:link w:val="FooterChar"/>
    <w:uiPriority w:val="99"/>
    <w:unhideWhenUsed/>
    <w:rsid w:val="00DF27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270A"/>
  </w:style>
  <w:style w:type="character" w:styleId="Hyperlink">
    <w:name w:val="Hyperlink"/>
    <w:basedOn w:val="DefaultParagraphFont"/>
    <w:uiPriority w:val="99"/>
    <w:unhideWhenUsed/>
    <w:rsid w:val="00DF27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2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raz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raz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2021-03-22T15:51:00Z</dcterms:created>
  <dcterms:modified xsi:type="dcterms:W3CDTF">2021-03-22T16:05:00Z</dcterms:modified>
</cp:coreProperties>
</file>